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1F5A80" w:rsidRPr="000509FB" w:rsidRDefault="001F5A80" w:rsidP="00990F68">
            <w:pPr>
              <w:widowControl w:val="0"/>
              <w:autoSpaceDE w:val="0"/>
              <w:jc w:val="left"/>
              <w:rPr>
                <w:rFonts w:eastAsia="Times New Roman"/>
                <w:b/>
              </w:rPr>
            </w:pP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1F5A80" w:rsidRPr="001A27B5" w:rsidRDefault="00990F68"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A55117" w:rsidRDefault="00A55117" w:rsidP="001F5A80">
            <w:pPr>
              <w:widowControl w:val="0"/>
              <w:autoSpaceDE w:val="0"/>
              <w:jc w:val="left"/>
              <w:rPr>
                <w:rFonts w:eastAsia="Times New Roman"/>
                <w:b/>
              </w:rPr>
            </w:pPr>
          </w:p>
          <w:p w:rsidR="00990F68" w:rsidRDefault="00990F68"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990F68">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CC7E4E">
              <w:rPr>
                <w:rFonts w:eastAsia="Times New Roman"/>
                <w:b/>
              </w:rPr>
              <w:t>4</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D33004" w:rsidRPr="00D33004">
        <w:rPr>
          <w:b/>
          <w:sz w:val="28"/>
          <w:szCs w:val="28"/>
        </w:rPr>
        <w:t>водогрейного котла</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2208A8" w:rsidRDefault="002208A8">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AE0A29" w:rsidRDefault="00AE0A29" w:rsidP="00634B61">
      <w:pPr>
        <w:jc w:val="right"/>
        <w:rPr>
          <w:b/>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w:t>
      </w:r>
      <w:r w:rsidR="00CC7E4E">
        <w:t>4</w:t>
      </w:r>
      <w:r>
        <w:t>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3B433D" w:rsidRDefault="003B433D">
      <w:pPr>
        <w:ind w:left="-567"/>
        <w:jc w:val="center"/>
        <w:rPr>
          <w:rFonts w:eastAsia="Times New Roman"/>
        </w:rPr>
      </w:pPr>
    </w:p>
    <w:p w:rsidR="00015E42" w:rsidRDefault="00015E42">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CC7E4E">
        <w:rPr>
          <w:rFonts w:eastAsia="Times New Roman"/>
          <w:b/>
        </w:rPr>
        <w:t>4</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п/п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A31594" w:rsidP="00AE16C4">
            <w:pPr>
              <w:snapToGrid w:val="0"/>
              <w:jc w:val="center"/>
              <w:rPr>
                <w:rFonts w:eastAsia="Times New Roman" w:cs="Arial"/>
                <w:bCs/>
                <w:sz w:val="28"/>
                <w:szCs w:val="28"/>
              </w:rPr>
            </w:pPr>
            <w:r>
              <w:rPr>
                <w:rFonts w:eastAsia="Times New Roman" w:cs="Arial"/>
                <w:bCs/>
                <w:sz w:val="28"/>
                <w:szCs w:val="28"/>
              </w:rPr>
              <w:t>39-</w:t>
            </w:r>
            <w:r w:rsidR="00AE16C4">
              <w:rPr>
                <w:rFonts w:eastAsia="Times New Roman" w:cs="Arial"/>
                <w:bCs/>
                <w:sz w:val="28"/>
                <w:szCs w:val="28"/>
              </w:rPr>
              <w:t>45</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AE16C4" w:rsidP="00AE16C4">
            <w:pPr>
              <w:snapToGrid w:val="0"/>
              <w:jc w:val="center"/>
              <w:rPr>
                <w:rFonts w:eastAsia="Times New Roman" w:cs="Arial"/>
                <w:bCs/>
                <w:sz w:val="28"/>
                <w:szCs w:val="28"/>
              </w:rPr>
            </w:pPr>
            <w:r>
              <w:rPr>
                <w:rFonts w:eastAsia="Times New Roman" w:cs="Arial"/>
                <w:bCs/>
                <w:sz w:val="28"/>
                <w:szCs w:val="28"/>
              </w:rPr>
              <w:t>46</w:t>
            </w:r>
            <w:r w:rsidR="00907D87">
              <w:rPr>
                <w:rFonts w:eastAsia="Times New Roman" w:cs="Arial"/>
                <w:bCs/>
                <w:sz w:val="28"/>
                <w:szCs w:val="28"/>
              </w:rPr>
              <w:t>-</w:t>
            </w:r>
            <w:r>
              <w:rPr>
                <w:rFonts w:eastAsia="Times New Roman" w:cs="Arial"/>
                <w:bCs/>
                <w:sz w:val="28"/>
                <w:szCs w:val="28"/>
              </w:rPr>
              <w:t>52</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r>
              <w:rPr>
                <w:rFonts w:eastAsia="Times New Roman" w:cs="Arial"/>
                <w:bCs/>
                <w:sz w:val="28"/>
                <w:szCs w:val="28"/>
                <w:lang w:val="en-US"/>
              </w:rPr>
              <w:t>VI</w:t>
            </w:r>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AE16C4" w:rsidP="00D345E9">
            <w:pPr>
              <w:snapToGrid w:val="0"/>
              <w:jc w:val="center"/>
              <w:rPr>
                <w:rFonts w:eastAsia="Times New Roman" w:cs="Arial"/>
                <w:bCs/>
                <w:sz w:val="28"/>
                <w:szCs w:val="28"/>
              </w:rPr>
            </w:pPr>
            <w:r>
              <w:rPr>
                <w:rFonts w:eastAsia="Times New Roman" w:cs="Arial"/>
                <w:bCs/>
                <w:sz w:val="28"/>
                <w:szCs w:val="28"/>
              </w:rPr>
              <w:t>53</w:t>
            </w:r>
            <w:r w:rsidR="0084729D">
              <w:rPr>
                <w:rFonts w:eastAsia="Times New Roman" w:cs="Arial"/>
                <w:bCs/>
                <w:sz w:val="28"/>
                <w:szCs w:val="28"/>
              </w:rPr>
              <w:t>-</w:t>
            </w:r>
            <w:r w:rsidR="00D345E9">
              <w:rPr>
                <w:rFonts w:eastAsia="Times New Roman" w:cs="Arial"/>
                <w:bCs/>
                <w:sz w:val="28"/>
                <w:szCs w:val="28"/>
              </w:rPr>
              <w:t>55</w:t>
            </w:r>
            <w:bookmarkStart w:id="0" w:name="_GoBack"/>
            <w:bookmarkEnd w:id="0"/>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3B433D">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3B433D">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1" w:name="_2.1._%D0%9E%D0%B1%D1%89%D0%B8%D0%B5_%D1"/>
      <w:bookmarkEnd w:id="1"/>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r>
              <w:rPr>
                <w:rFonts w:eastAsia="Times New Roman"/>
                <w:b/>
              </w:rPr>
              <w:t>п/п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Наименование п/п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Содержание п/п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2" w:name="_Ref368314103"/>
            <w:bookmarkEnd w:id="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D33004" w:rsidRPr="00603A58" w:rsidRDefault="00D33004" w:rsidP="00D33004">
            <w:pPr>
              <w:autoSpaceDE w:val="0"/>
              <w:autoSpaceDN w:val="0"/>
              <w:adjustRightInd w:val="0"/>
              <w:ind w:left="34"/>
              <w:rPr>
                <w:rFonts w:eastAsia="Times New Roman"/>
                <w:iCs/>
                <w:color w:val="000000"/>
              </w:rPr>
            </w:pPr>
            <w:r>
              <w:rPr>
                <w:rFonts w:eastAsia="Times New Roman"/>
                <w:iCs/>
                <w:color w:val="000000"/>
              </w:rPr>
              <w:t>Н</w:t>
            </w:r>
            <w:r w:rsidRPr="00603A58">
              <w:rPr>
                <w:rFonts w:eastAsia="Times New Roman"/>
                <w:iCs/>
                <w:color w:val="000000"/>
              </w:rPr>
              <w:t xml:space="preserve">ачальник отдела снабжения АО «УТС» </w:t>
            </w:r>
            <w:r>
              <w:rPr>
                <w:rFonts w:eastAsia="Times New Roman"/>
                <w:iCs/>
                <w:color w:val="000000"/>
              </w:rPr>
              <w:t>Корепанов Дмитрий Александрович</w:t>
            </w:r>
            <w:r w:rsidRPr="00603A58">
              <w:rPr>
                <w:rFonts w:eastAsia="Times New Roman"/>
                <w:iCs/>
                <w:color w:val="000000"/>
              </w:rPr>
              <w:t xml:space="preserve"> тел. (3467) 32-69-89.</w:t>
            </w:r>
          </w:p>
          <w:p w:rsidR="00D33004" w:rsidRPr="002B1C43" w:rsidRDefault="00D33004" w:rsidP="00D33004">
            <w:pPr>
              <w:autoSpaceDE w:val="0"/>
              <w:autoSpaceDN w:val="0"/>
              <w:adjustRightInd w:val="0"/>
              <w:ind w:left="34"/>
              <w:rPr>
                <w:rFonts w:eastAsia="Times New Roman"/>
                <w:iCs/>
                <w:color w:val="000000"/>
              </w:rPr>
            </w:pPr>
            <w:r w:rsidRPr="002B1C43">
              <w:rPr>
                <w:rFonts w:eastAsia="Times New Roman"/>
                <w:iCs/>
                <w:color w:val="000000"/>
              </w:rPr>
              <w:t xml:space="preserve">Ответственное лицо по техническим вопросам: </w:t>
            </w:r>
          </w:p>
          <w:p w:rsidR="00C03E71" w:rsidRDefault="00D33004" w:rsidP="00D33004">
            <w:pPr>
              <w:autoSpaceDE w:val="0"/>
            </w:pPr>
            <w:r>
              <w:rPr>
                <w:rFonts w:eastAsia="Times New Roman"/>
                <w:iCs/>
                <w:color w:val="000000"/>
              </w:rPr>
              <w:t>Заместитель начальника СЭКУиГО Калетник Вадим Геннадьевич тел. 8-902-814-54-37</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3" w:name="_Ref422825813"/>
            <w:bookmarkEnd w:id="3"/>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4" w:name="%D1%84%D0%BE%D1%80%D0%BC%D0%B02"/>
            <w:r w:rsidRPr="00C51B47">
              <w:rPr>
                <w:bCs/>
              </w:rPr>
              <w:t xml:space="preserve">Особенности участия в закупке </w:t>
            </w:r>
            <w:r w:rsidR="00E148C1" w:rsidRPr="00C51B47">
              <w:rPr>
                <w:bCs/>
              </w:rPr>
              <w:t>СМиСП</w:t>
            </w:r>
            <w:r w:rsidRPr="00C51B47">
              <w:rPr>
                <w:bCs/>
              </w:rPr>
              <w:t xml:space="preserve"> </w:t>
            </w:r>
            <w:bookmarkEnd w:id="4"/>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479241084"/>
            <w:bookmarkEnd w:id="5"/>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Cs/>
              </w:rPr>
              <w:lastRenderedPageBreak/>
              <w:t xml:space="preserve">иностранными 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в) сведения о начальной (максимальной) цене единицы каждого товара, работы, услуги, являющихся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w:t>
            </w:r>
            <w:r w:rsidRPr="00C51B47">
              <w:rPr>
                <w:bCs/>
              </w:rPr>
              <w:lastRenderedPageBreak/>
              <w:t>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E148C1" w:rsidRPr="00C51B47" w:rsidRDefault="00E148C1" w:rsidP="00E148C1">
            <w:pPr>
              <w:pStyle w:val="Default"/>
              <w:rPr>
                <w:bCs/>
              </w:rPr>
            </w:pPr>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а) закупка признана несостоявшейся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r w:rsidRPr="00C51B47">
              <w:rPr>
                <w:bCs/>
              </w:rPr>
              <w:t xml:space="preserve">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w:t>
            </w:r>
            <w:r w:rsidRPr="00C51B47">
              <w:rPr>
                <w:bCs/>
              </w:rPr>
              <w:lastRenderedPageBreak/>
              <w:t>оказываемых российскими лицами, составляет менее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378108959"/>
            <w:bookmarkEnd w:id="6"/>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находящейся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D33004">
            <w:r w:rsidRPr="009F5E45">
              <w:rPr>
                <w:rFonts w:eastAsia="Times New Roman"/>
              </w:rPr>
              <w:t>«</w:t>
            </w:r>
            <w:r w:rsidR="00D33004">
              <w:rPr>
                <w:rFonts w:eastAsia="Times New Roman"/>
              </w:rPr>
              <w:t>20</w:t>
            </w:r>
            <w:r w:rsidRPr="009F5E45">
              <w:rPr>
                <w:rFonts w:eastAsia="Times New Roman"/>
              </w:rPr>
              <w:t xml:space="preserve">» </w:t>
            </w:r>
            <w:r w:rsidR="00D33004">
              <w:rPr>
                <w:rFonts w:eastAsia="Times New Roman"/>
              </w:rPr>
              <w:t>августа</w:t>
            </w:r>
            <w:r w:rsidRPr="009F5E45">
              <w:rPr>
                <w:rFonts w:eastAsia="Times New Roman"/>
              </w:rPr>
              <w:t xml:space="preserve"> 202</w:t>
            </w:r>
            <w:r w:rsidR="00CC7E4E">
              <w:rPr>
                <w:rFonts w:eastAsia="Times New Roman"/>
              </w:rPr>
              <w:t>4</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6830431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r>
              <w:rPr>
                <w:rFonts w:eastAsia="Times New Roman"/>
              </w:rPr>
              <w:t xml:space="preserve">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w:t>
            </w:r>
            <w:r>
              <w:rPr>
                <w:rFonts w:eastAsia="Times New Roman"/>
              </w:rPr>
              <w:lastRenderedPageBreak/>
              <w:t>Документации о закупке на сайте Заказчика.</w:t>
            </w:r>
          </w:p>
          <w:p w:rsidR="00C03E71" w:rsidRDefault="00C03E71">
            <w:pPr>
              <w:rPr>
                <w:rFonts w:eastAsia="Times New Roman"/>
                <w:sz w:val="10"/>
                <w:szCs w:val="10"/>
              </w:rPr>
            </w:pPr>
          </w:p>
          <w:p w:rsidR="00C03E71" w:rsidRDefault="00C03E71">
            <w:r>
              <w:rPr>
                <w:rFonts w:eastAsia="Times New Roman"/>
              </w:rPr>
              <w:t>Дата и время окончания срока, последний день срока подачи Заявок:</w:t>
            </w:r>
          </w:p>
          <w:p w:rsidR="00852CC0" w:rsidRDefault="00A31594" w:rsidP="00D33004">
            <w:r w:rsidRPr="009F5E45">
              <w:t>«</w:t>
            </w:r>
            <w:r w:rsidR="00D33004">
              <w:t>28</w:t>
            </w:r>
            <w:r w:rsidRPr="009F5E45">
              <w:t xml:space="preserve">» </w:t>
            </w:r>
            <w:r w:rsidR="00D33004">
              <w:t>августа</w:t>
            </w:r>
            <w:r w:rsidRPr="009F5E45">
              <w:t xml:space="preserve"> 202</w:t>
            </w:r>
            <w:r w:rsidR="00CC7E4E">
              <w:t>4</w:t>
            </w:r>
            <w:r w:rsidRPr="009F5E45">
              <w:t xml:space="preserve"> года в 0</w:t>
            </w:r>
            <w:r w:rsidR="001D60A6">
              <w:t>8</w:t>
            </w:r>
            <w:r w:rsidRPr="009F5E45">
              <w:t>:</w:t>
            </w:r>
            <w:r w:rsidR="001D60A6">
              <w:t>3</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D33004">
            <w:pPr>
              <w:autoSpaceDE w:val="0"/>
              <w:rPr>
                <w:rFonts w:eastAsia="Times New Roman"/>
                <w:highlight w:val="lightGray"/>
              </w:rPr>
            </w:pPr>
            <w:r w:rsidRPr="009F5E45">
              <w:t>«</w:t>
            </w:r>
            <w:r w:rsidR="00D33004">
              <w:t>28</w:t>
            </w:r>
            <w:r w:rsidRPr="009F5E45">
              <w:t xml:space="preserve">» </w:t>
            </w:r>
            <w:r w:rsidR="00D33004">
              <w:t>августа</w:t>
            </w:r>
            <w:r w:rsidRPr="009F5E45">
              <w:t xml:space="preserve"> 202</w:t>
            </w:r>
            <w:r w:rsidR="00CC7E4E">
              <w:t>4</w:t>
            </w:r>
            <w:r w:rsidRPr="009F5E45">
              <w:t xml:space="preserve"> года в 0</w:t>
            </w:r>
            <w:r w:rsidR="001D60A6">
              <w:t>8</w:t>
            </w:r>
            <w:r w:rsidRPr="009F5E45">
              <w:t>:</w:t>
            </w:r>
            <w:r w:rsidR="001D60A6">
              <w:t>3</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7810724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D33004">
              <w:t>29</w:t>
            </w:r>
            <w:r w:rsidR="00A31594" w:rsidRPr="009F5E45">
              <w:t xml:space="preserve">» </w:t>
            </w:r>
            <w:r w:rsidR="00D33004">
              <w:t>августа</w:t>
            </w:r>
            <w:r w:rsidR="00A31594" w:rsidRPr="009F5E45">
              <w:t xml:space="preserve"> 202</w:t>
            </w:r>
            <w:r w:rsidR="00CC7E4E">
              <w:t>4</w:t>
            </w:r>
            <w:r w:rsidR="00A31594" w:rsidRPr="009F5E45">
              <w:t xml:space="preserve"> года в 0</w:t>
            </w:r>
            <w:r w:rsidR="001D60A6">
              <w:t>8</w:t>
            </w:r>
            <w:r w:rsidR="00A31594" w:rsidRPr="009F5E45">
              <w:t>:</w:t>
            </w:r>
            <w:r w:rsidR="001D60A6">
              <w:t>3</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D33004">
              <w:t>30</w:t>
            </w:r>
            <w:r w:rsidR="00A31594" w:rsidRPr="009F5E45">
              <w:t xml:space="preserve">» </w:t>
            </w:r>
            <w:r w:rsidR="00990F68">
              <w:t>августа</w:t>
            </w:r>
            <w:r w:rsidR="00A31594" w:rsidRPr="009F5E45">
              <w:t xml:space="preserve"> 202</w:t>
            </w:r>
            <w:r w:rsidR="00CC7E4E">
              <w:t>4</w:t>
            </w:r>
            <w:r w:rsidR="00A31594" w:rsidRPr="009F5E45">
              <w:t xml:space="preserve"> года в 0</w:t>
            </w:r>
            <w:r w:rsidR="001D60A6">
              <w:t>8</w:t>
            </w:r>
            <w:r w:rsidR="00A31594" w:rsidRPr="009F5E45">
              <w:t>:</w:t>
            </w:r>
            <w:r w:rsidR="001D60A6">
              <w:t>3</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4B7F03">
              <w:t>0</w:t>
            </w:r>
            <w:r w:rsidR="00990F68">
              <w:t>2</w:t>
            </w:r>
            <w:r w:rsidR="00A31594" w:rsidRPr="009F5E45">
              <w:t xml:space="preserve">» </w:t>
            </w:r>
            <w:r w:rsidR="00D33004">
              <w:t>сентября</w:t>
            </w:r>
            <w:r w:rsidR="00A31594" w:rsidRPr="009F5E45">
              <w:t xml:space="preserve"> 202</w:t>
            </w:r>
            <w:r w:rsidR="00CC7E4E">
              <w:t>4</w:t>
            </w:r>
            <w:r w:rsidR="00A31594" w:rsidRPr="009F5E45">
              <w:t xml:space="preserve"> года в 0</w:t>
            </w:r>
            <w:r w:rsidR="001D60A6">
              <w:t>8</w:t>
            </w:r>
            <w:r w:rsidR="00A31594" w:rsidRPr="009F5E45">
              <w:t>:</w:t>
            </w:r>
            <w:r w:rsidR="001D60A6">
              <w:t>3</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D1%84%D0%BE%D1%80%D0%BC%D0%B09"/>
            <w:bookmarkStart w:id="10" w:name="_Ref460512251"/>
            <w:bookmarkEnd w:id="9"/>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1D60A6">
              <w:rPr>
                <w:rFonts w:eastAsia="Times New Roman"/>
              </w:rPr>
              <w:t>2</w:t>
            </w:r>
            <w:r w:rsidR="00D33004">
              <w:rPr>
                <w:rFonts w:eastAsia="Times New Roman"/>
              </w:rPr>
              <w:t>0</w:t>
            </w:r>
            <w:r w:rsidR="00A31594" w:rsidRPr="009F5E45">
              <w:rPr>
                <w:rFonts w:eastAsia="Times New Roman"/>
              </w:rPr>
              <w:t xml:space="preserve">» </w:t>
            </w:r>
            <w:r w:rsidR="00D33004">
              <w:rPr>
                <w:rFonts w:eastAsia="Times New Roman"/>
              </w:rPr>
              <w:t>августа</w:t>
            </w:r>
            <w:r w:rsidR="004320F9">
              <w:rPr>
                <w:rFonts w:eastAsia="Times New Roman"/>
              </w:rPr>
              <w:t xml:space="preserve"> </w:t>
            </w:r>
            <w:r w:rsidR="00A31594" w:rsidRPr="009F5E45">
              <w:rPr>
                <w:rFonts w:eastAsia="Times New Roman"/>
              </w:rPr>
              <w:t>202</w:t>
            </w:r>
            <w:r w:rsidR="00CC7E4E">
              <w:rPr>
                <w:rFonts w:eastAsia="Times New Roman"/>
              </w:rPr>
              <w:t>4</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D33004">
              <w:t>28</w:t>
            </w:r>
            <w:r w:rsidRPr="009F5E45">
              <w:t xml:space="preserve">» </w:t>
            </w:r>
            <w:r w:rsidR="00D33004">
              <w:t>августа</w:t>
            </w:r>
            <w:r w:rsidRPr="009F5E45">
              <w:t xml:space="preserve"> 202</w:t>
            </w:r>
            <w:r w:rsidR="00CC7E4E">
              <w:t>4</w:t>
            </w:r>
            <w:r w:rsidRPr="009F5E45">
              <w:t xml:space="preserve"> года 0</w:t>
            </w:r>
            <w:r w:rsidR="001D60A6">
              <w:t>8</w:t>
            </w:r>
            <w:r w:rsidRPr="009F5E45">
              <w:t>:</w:t>
            </w:r>
            <w:r w:rsidR="001D60A6">
              <w:t>3</w:t>
            </w:r>
            <w:r w:rsidRPr="009F5E45">
              <w:t>0</w:t>
            </w:r>
            <w:r w:rsidR="00C03E71" w:rsidRPr="003435FC">
              <w:t xml:space="preserve"> (время местное)</w:t>
            </w:r>
          </w:p>
          <w:p w:rsidR="00C03E71" w:rsidRDefault="00C03E71">
            <w:pPr>
              <w:ind w:firstLine="528"/>
            </w:pPr>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В течение трех рабочих дней с даты поступлен</w:t>
            </w:r>
            <w:r w:rsidR="000B0119">
              <w:t xml:space="preserve">ия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w:t>
            </w:r>
            <w:r>
              <w:rPr>
                <w:rFonts w:eastAsia="Times New Roman"/>
              </w:rPr>
              <w:lastRenderedPageBreak/>
              <w:t xml:space="preserve">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раздела III «ФОРМЫ ДЛЯ ЗАПОЛНЕНИЯ УЧАСТНИКАМИ ЗАКУПКИ»</w:t>
              </w:r>
            </w:hyperlink>
            <w:r>
              <w:rPr>
                <w:rFonts w:eastAsia="Times New Roman"/>
              </w:rPr>
              <w:t xml:space="preserve">. </w:t>
            </w:r>
          </w:p>
          <w:p w:rsidR="00C03E71" w:rsidRDefault="00C03E71">
            <w:pPr>
              <w:ind w:left="34" w:firstLine="567"/>
            </w:pPr>
            <w: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D33004" w:rsidRPr="00D33004">
              <w:rPr>
                <w:b/>
                <w:u w:val="single"/>
              </w:rPr>
              <w:t>водогрейного котла</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Предмет</w:t>
            </w:r>
            <w:r w:rsidR="00337C15">
              <w:rPr>
                <w:b/>
                <w:u w:val="single"/>
              </w:rPr>
              <w:t xml:space="preserve"> </w:t>
            </w:r>
            <w:r w:rsidRPr="004320F9">
              <w:rPr>
                <w:b/>
                <w:u w:val="single"/>
              </w:rPr>
              <w:t>договора:</w:t>
            </w:r>
            <w:r w:rsidR="00337C15">
              <w:rPr>
                <w:b/>
                <w:u w:val="single"/>
              </w:rPr>
              <w:t xml:space="preserve"> </w:t>
            </w:r>
            <w:r w:rsidRPr="004320F9">
              <w:rPr>
                <w:b/>
                <w:u w:val="single"/>
              </w:rPr>
              <w:t>Поставка</w:t>
            </w:r>
            <w:r w:rsidR="00337C15">
              <w:rPr>
                <w:b/>
                <w:u w:val="single"/>
              </w:rPr>
              <w:t xml:space="preserve"> </w:t>
            </w:r>
            <w:r w:rsidR="00D33004" w:rsidRPr="00D33004">
              <w:rPr>
                <w:b/>
                <w:u w:val="single"/>
              </w:rPr>
              <w:t>водогрейного котла</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w:t>
            </w:r>
            <w:r w:rsidRPr="00C51B47">
              <w:rPr>
                <w:rFonts w:eastAsia="Times New Roman"/>
              </w:rPr>
              <w:lastRenderedPageBreak/>
              <w:t xml:space="preserve">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w:t>
            </w:r>
            <w:r w:rsidRPr="00C51B47">
              <w:rPr>
                <w:rFonts w:eastAsia="Times New Roman"/>
              </w:rPr>
              <w:lastRenderedPageBreak/>
              <w:t>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 xml:space="preserve">Начальная (максимальная) цена </w:t>
            </w:r>
            <w:r w:rsidR="001D0638">
              <w:rPr>
                <w:iCs/>
              </w:rPr>
              <w:t xml:space="preserve">договора </w:t>
            </w:r>
            <w:r w:rsidRPr="004320F9">
              <w:rPr>
                <w:iCs/>
              </w:rPr>
              <w:t>составляет:</w:t>
            </w:r>
            <w:r w:rsidR="000B0119" w:rsidRPr="004320F9">
              <w:rPr>
                <w:rFonts w:eastAsia="DejaVu Sans" w:cs="DejaVu Sans"/>
                <w:b/>
                <w:iCs/>
                <w:kern w:val="1"/>
                <w:lang w:bidi="hi-IN"/>
              </w:rPr>
              <w:t xml:space="preserve"> </w:t>
            </w:r>
            <w:r w:rsidR="00AE16C4">
              <w:rPr>
                <w:rFonts w:eastAsia="DejaVu Sans" w:cs="DejaVu Sans"/>
                <w:b/>
                <w:iCs/>
                <w:kern w:val="1"/>
                <w:lang w:bidi="hi-IN"/>
              </w:rPr>
              <w:t>8 864 266</w:t>
            </w:r>
            <w:r w:rsidR="00A31594" w:rsidRPr="004320F9">
              <w:rPr>
                <w:rFonts w:eastAsia="DejaVu Sans" w:cs="DejaVu Sans"/>
                <w:b/>
                <w:iCs/>
                <w:kern w:val="1"/>
                <w:lang w:bidi="hi-IN"/>
              </w:rPr>
              <w:t xml:space="preserve"> (</w:t>
            </w:r>
            <w:r w:rsidR="00AE16C4">
              <w:rPr>
                <w:rFonts w:eastAsia="DejaVu Sans" w:cs="DejaVu Sans"/>
                <w:b/>
                <w:iCs/>
                <w:kern w:val="1"/>
                <w:lang w:bidi="hi-IN"/>
              </w:rPr>
              <w:t>восемь миллионов восемьсот шестьдесят четыре тысячи двести шестьдесят шесть</w:t>
            </w:r>
            <w:r w:rsidR="00A31594" w:rsidRPr="004320F9">
              <w:rPr>
                <w:rFonts w:eastAsia="DejaVu Sans" w:cs="DejaVu Sans"/>
                <w:b/>
                <w:iCs/>
                <w:kern w:val="1"/>
                <w:lang w:bidi="hi-IN"/>
              </w:rPr>
              <w:t>) рубл</w:t>
            </w:r>
            <w:r w:rsidR="004B7F03">
              <w:rPr>
                <w:rFonts w:eastAsia="DejaVu Sans" w:cs="DejaVu Sans"/>
                <w:b/>
                <w:iCs/>
                <w:kern w:val="1"/>
                <w:lang w:bidi="hi-IN"/>
              </w:rPr>
              <w:t>ей</w:t>
            </w:r>
            <w:r w:rsidR="00A31594" w:rsidRPr="004320F9">
              <w:rPr>
                <w:rFonts w:eastAsia="DejaVu Sans" w:cs="DejaVu Sans"/>
                <w:b/>
                <w:iCs/>
                <w:kern w:val="1"/>
                <w:lang w:bidi="hi-IN"/>
              </w:rPr>
              <w:t xml:space="preserve"> </w:t>
            </w:r>
            <w:r w:rsidR="00AE16C4">
              <w:rPr>
                <w:rFonts w:eastAsia="DejaVu Sans" w:cs="DejaVu Sans"/>
                <w:b/>
                <w:iCs/>
                <w:kern w:val="1"/>
                <w:lang w:bidi="hi-IN"/>
              </w:rPr>
              <w:t>00</w:t>
            </w:r>
            <w:r w:rsidR="00A31594" w:rsidRPr="004320F9">
              <w:rPr>
                <w:rFonts w:eastAsia="DejaVu Sans" w:cs="DejaVu Sans"/>
                <w:b/>
                <w:iCs/>
                <w:kern w:val="1"/>
                <w:lang w:bidi="hi-IN"/>
              </w:rPr>
              <w:t xml:space="preserve"> копе</w:t>
            </w:r>
            <w:r w:rsidR="006471D3">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1D0638" w:rsidRDefault="00AE16C4" w:rsidP="008322C6">
            <w:pPr>
              <w:pStyle w:val="rvps9"/>
              <w:ind w:firstLine="34"/>
              <w:rPr>
                <w:rFonts w:ascii="Times New Roman CYR" w:eastAsia="Arial" w:hAnsi="Times New Roman CYR" w:cs="Times New Roman CYR"/>
                <w:kern w:val="1"/>
                <w:lang w:eastAsia="ru-RU" w:bidi="hi-IN"/>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00CC7E4E" w:rsidRPr="00CF6780">
              <w:rPr>
                <w:rFonts w:eastAsia="Calibri" w:cs="Mangal"/>
                <w:kern w:val="1"/>
                <w:lang w:eastAsia="en-US" w:bidi="hi-IN"/>
              </w:rPr>
              <w:t>.</w:t>
            </w:r>
          </w:p>
          <w:p w:rsidR="008322C6" w:rsidRPr="005851E1" w:rsidRDefault="008322C6" w:rsidP="001D0638">
            <w:pPr>
              <w:pStyle w:val="rvps9"/>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r w:rsidRPr="001F4D93">
              <w:rPr>
                <w:rFonts w:eastAsia="Times New Roman"/>
              </w:rPr>
              <w:t>Требования к участникам запроса предложений</w:t>
            </w:r>
            <w:r w:rsidR="00852CC0" w:rsidRPr="001F4D93">
              <w:rPr>
                <w:rFonts w:eastAsia="Times New Roman"/>
              </w:rPr>
              <w:t xml:space="preserve">, </w:t>
            </w:r>
            <w:r w:rsidR="00852CC0" w:rsidRPr="001F4D93">
              <w:rPr>
                <w:rFonts w:eastAsia="Times New Roman"/>
              </w:rPr>
              <w:lastRenderedPageBreak/>
              <w:t>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Чем должно быть подтверждено в 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r w:rsidRPr="00FA148C">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w:t>
                  </w:r>
                  <w:r w:rsidRPr="00FA148C">
                    <w:lastRenderedPageBreak/>
                    <w:t>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w:t>
                  </w:r>
                  <w:r w:rsidRPr="00FA148C">
                    <w:rPr>
                      <w:rFonts w:cs="Arial"/>
                      <w:color w:val="000000"/>
                    </w:rPr>
                    <w:lastRenderedPageBreak/>
                    <w:t>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FA148C">
                    <w:rPr>
                      <w:rFonts w:cs="Arial"/>
                      <w:color w:val="000000"/>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4B7F03" w:rsidTr="004B7F03">
              <w:tc>
                <w:tcPr>
                  <w:tcW w:w="2864" w:type="dxa"/>
                  <w:tcBorders>
                    <w:top w:val="single" w:sz="4" w:space="0" w:color="000000"/>
                    <w:left w:val="single" w:sz="4" w:space="0" w:color="000000"/>
                    <w:bottom w:val="single" w:sz="4" w:space="0" w:color="000000"/>
                  </w:tcBorders>
                  <w:shd w:val="clear" w:color="auto" w:fill="auto"/>
                </w:tcPr>
                <w:p w:rsidR="004B7F03" w:rsidRDefault="004B7F03" w:rsidP="004B7F03">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4B7F03" w:rsidRDefault="004B7F03" w:rsidP="004B7F03">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4B7F03" w:rsidRDefault="004B7F03" w:rsidP="004B7F03">
                  <w:pPr>
                    <w:pStyle w:val="ad"/>
                    <w:ind w:left="0"/>
                  </w:pPr>
                  <w:r>
                    <w:rPr>
                      <w:rFonts w:cs="Arial"/>
                      <w:b/>
                      <w:color w:val="000000"/>
                    </w:rPr>
                    <w:t>Что конкретно оценивается (показатели)</w:t>
                  </w:r>
                </w:p>
                <w:p w:rsidR="004B7F03" w:rsidRDefault="004B7F03" w:rsidP="004B7F03">
                  <w:pPr>
                    <w:pStyle w:val="ad"/>
                    <w:ind w:left="0"/>
                    <w:rPr>
                      <w:rFonts w:cs="Arial"/>
                      <w:b/>
                      <w:i/>
                      <w:color w:val="FF0000"/>
                    </w:rPr>
                  </w:pPr>
                </w:p>
              </w:tc>
            </w:tr>
            <w:tr w:rsidR="004B7F03" w:rsidTr="004B7F03">
              <w:tc>
                <w:tcPr>
                  <w:tcW w:w="2864" w:type="dxa"/>
                  <w:tcBorders>
                    <w:top w:val="single" w:sz="4" w:space="0" w:color="000000"/>
                    <w:left w:val="single" w:sz="4" w:space="0" w:color="000000"/>
                    <w:bottom w:val="single" w:sz="4" w:space="0" w:color="000000"/>
                  </w:tcBorders>
                  <w:shd w:val="clear" w:color="auto" w:fill="auto"/>
                </w:tcPr>
                <w:p w:rsidR="004B7F03" w:rsidRPr="003435FC" w:rsidRDefault="004B7F03" w:rsidP="004B7F03">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4B7F03" w:rsidRPr="005F13D5" w:rsidRDefault="004B7F03" w:rsidP="004B7F03">
                  <w:pPr>
                    <w:pStyle w:val="ad"/>
                    <w:ind w:left="0"/>
                    <w:rPr>
                      <w:rFonts w:cs="Arial"/>
                      <w:color w:val="000000"/>
                    </w:rPr>
                  </w:pPr>
                  <w:r w:rsidRPr="005F13D5">
                    <w:rPr>
                      <w:rFonts w:cs="Arial"/>
                      <w:color w:val="000000"/>
                    </w:rPr>
                    <w:t>40%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4B7F03" w:rsidRPr="003435FC" w:rsidRDefault="004B7F03" w:rsidP="004B7F03">
                  <w:pPr>
                    <w:contextualSpacing/>
                    <w:rPr>
                      <w:rFonts w:eastAsia="Times New Roman" w:cs="Arial"/>
                    </w:rPr>
                  </w:pPr>
                  <w:r>
                    <w:rPr>
                      <w:rFonts w:eastAsia="Times New Roman" w:cs="Arial"/>
                    </w:rPr>
                    <w:t>Оценивается цена закупаемых товаров</w:t>
                  </w:r>
                </w:p>
              </w:tc>
            </w:tr>
            <w:tr w:rsidR="004B7F03" w:rsidTr="004B7F03">
              <w:tc>
                <w:tcPr>
                  <w:tcW w:w="2864" w:type="dxa"/>
                  <w:tcBorders>
                    <w:top w:val="single" w:sz="4" w:space="0" w:color="000000"/>
                    <w:left w:val="single" w:sz="4" w:space="0" w:color="000000"/>
                    <w:bottom w:val="single" w:sz="4" w:space="0" w:color="000000"/>
                  </w:tcBorders>
                  <w:shd w:val="clear" w:color="auto" w:fill="auto"/>
                </w:tcPr>
                <w:p w:rsidR="004B7F03" w:rsidRPr="003435FC" w:rsidRDefault="004B7F03" w:rsidP="004B7F03">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4B7F03" w:rsidRPr="005F13D5" w:rsidRDefault="004B7F03" w:rsidP="004B7F03">
                  <w:pPr>
                    <w:pStyle w:val="ad"/>
                    <w:ind w:left="0"/>
                  </w:pPr>
                  <w:r>
                    <w:rPr>
                      <w:rFonts w:cs="Arial"/>
                      <w:color w:val="000000"/>
                    </w:rPr>
                    <w:t>5</w:t>
                  </w:r>
                  <w:r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4B7F03" w:rsidRPr="003435FC" w:rsidRDefault="004B7F03" w:rsidP="004B7F03">
                  <w:pPr>
                    <w:contextualSpacing/>
                  </w:pPr>
                  <w:r w:rsidRPr="003435FC">
                    <w:rPr>
                      <w:rFonts w:eastAsia="Times New Roman" w:cs="Arial"/>
                    </w:rPr>
                    <w:t xml:space="preserve">Оценивается срок поставки товара, в </w:t>
                  </w:r>
                  <w:r>
                    <w:rPr>
                      <w:rFonts w:eastAsia="Times New Roman" w:cs="Arial"/>
                    </w:rPr>
                    <w:t>календарных</w:t>
                  </w:r>
                  <w:r w:rsidRPr="003435FC">
                    <w:rPr>
                      <w:rFonts w:eastAsia="Times New Roman" w:cs="Arial"/>
                    </w:rPr>
                    <w:t xml:space="preserve"> днях который указывается в составе заявки</w:t>
                  </w:r>
                </w:p>
                <w:p w:rsidR="004B7F03" w:rsidRPr="003435FC" w:rsidRDefault="004B7F03" w:rsidP="004B7F03">
                  <w:pPr>
                    <w:contextualSpacing/>
                  </w:pPr>
                  <w:r w:rsidRPr="003435FC">
                    <w:rPr>
                      <w:rFonts w:eastAsia="Times New Roman" w:cs="Arial"/>
                      <w:lang w:val="en-US"/>
                    </w:rPr>
                    <w:t>max</w:t>
                  </w:r>
                  <w:r w:rsidRPr="003435FC">
                    <w:rPr>
                      <w:rFonts w:eastAsia="Times New Roman" w:cs="Arial"/>
                    </w:rPr>
                    <w:t xml:space="preserve"> срок: </w:t>
                  </w:r>
                  <w:r w:rsidR="00AE16C4">
                    <w:rPr>
                      <w:rFonts w:eastAsia="Times New Roman" w:cs="Arial"/>
                    </w:rPr>
                    <w:t>35</w:t>
                  </w:r>
                  <w:r>
                    <w:rPr>
                      <w:rFonts w:eastAsia="Times New Roman" w:cs="Arial"/>
                    </w:rPr>
                    <w:t>0 календарных</w:t>
                  </w:r>
                  <w:r w:rsidRPr="003435FC">
                    <w:rPr>
                      <w:rFonts w:eastAsia="Times New Roman" w:cs="Arial"/>
                    </w:rPr>
                    <w:t xml:space="preserve"> дней</w:t>
                  </w:r>
                </w:p>
                <w:p w:rsidR="004B7F03" w:rsidRPr="003435FC" w:rsidRDefault="004B7F03" w:rsidP="004B7F03">
                  <w:pPr>
                    <w:contextualSpacing/>
                    <w:rPr>
                      <w:rFonts w:eastAsia="Times New Roman" w:cs="Arial"/>
                    </w:rPr>
                  </w:pPr>
                  <w:r w:rsidRPr="003435FC">
                    <w:rPr>
                      <w:rFonts w:eastAsia="Times New Roman" w:cs="Arial"/>
                      <w:lang w:val="en-US"/>
                    </w:rPr>
                    <w:t>min</w:t>
                  </w:r>
                  <w:r w:rsidRPr="003435FC">
                    <w:rPr>
                      <w:rFonts w:eastAsia="Times New Roman" w:cs="Arial"/>
                    </w:rPr>
                    <w:t xml:space="preserve"> срок: </w:t>
                  </w:r>
                  <w:r>
                    <w:rPr>
                      <w:rFonts w:eastAsia="Times New Roman" w:cs="Arial"/>
                    </w:rPr>
                    <w:t>м</w:t>
                  </w:r>
                  <w:r w:rsidRPr="00A5012F">
                    <w:rPr>
                      <w:rFonts w:eastAsia="Times New Roman" w:cs="Arial"/>
                    </w:rPr>
                    <w:t xml:space="preserve">инимальный </w:t>
                  </w:r>
                  <w:r w:rsidRPr="00A5012F">
                    <w:rPr>
                      <w:rFonts w:eastAsia="Times New Roman" w:cs="Arial"/>
                    </w:rPr>
                    <w:lastRenderedPageBreak/>
                    <w:t xml:space="preserve">срок не устанавливается и считается равным 0 для расчета по формуле оценки </w:t>
                  </w:r>
                </w:p>
              </w:tc>
            </w:tr>
            <w:tr w:rsidR="004B7F03" w:rsidTr="004B7F03">
              <w:tc>
                <w:tcPr>
                  <w:tcW w:w="2864" w:type="dxa"/>
                  <w:tcBorders>
                    <w:top w:val="single" w:sz="4" w:space="0" w:color="000000"/>
                    <w:left w:val="single" w:sz="4" w:space="0" w:color="000000"/>
                    <w:bottom w:val="single" w:sz="4" w:space="0" w:color="000000"/>
                  </w:tcBorders>
                  <w:shd w:val="clear" w:color="auto" w:fill="auto"/>
                </w:tcPr>
                <w:p w:rsidR="004B7F03" w:rsidRDefault="004B7F03" w:rsidP="004B7F03">
                  <w:pPr>
                    <w:autoSpaceDE w:val="0"/>
                  </w:pPr>
                  <w:r>
                    <w:rPr>
                      <w:rFonts w:eastAsia="Times New Roman" w:cs="Arial"/>
                      <w:color w:val="000000"/>
                    </w:rPr>
                    <w:lastRenderedPageBreak/>
                    <w:t>Срок гарантии товара (результат работ, результат услуг)</w:t>
                  </w:r>
                </w:p>
              </w:tc>
              <w:tc>
                <w:tcPr>
                  <w:tcW w:w="1560" w:type="dxa"/>
                  <w:tcBorders>
                    <w:top w:val="single" w:sz="4" w:space="0" w:color="000000"/>
                    <w:left w:val="single" w:sz="4" w:space="0" w:color="000000"/>
                    <w:bottom w:val="single" w:sz="4" w:space="0" w:color="000000"/>
                  </w:tcBorders>
                  <w:shd w:val="clear" w:color="auto" w:fill="auto"/>
                </w:tcPr>
                <w:p w:rsidR="004B7F03" w:rsidRPr="005F13D5" w:rsidRDefault="004B7F03" w:rsidP="004B7F03">
                  <w:pPr>
                    <w:pStyle w:val="ad"/>
                    <w:ind w:left="0"/>
                  </w:pPr>
                  <w:r>
                    <w:rPr>
                      <w:rFonts w:cs="Arial"/>
                      <w:color w:val="000000"/>
                    </w:rPr>
                    <w:t>1</w:t>
                  </w:r>
                  <w:r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4B7F03" w:rsidRDefault="004B7F03" w:rsidP="004B7F03">
                  <w:pPr>
                    <w:contextualSpacing/>
                    <w:rPr>
                      <w:rFonts w:eastAsia="Times New Roman" w:cs="Arial"/>
                    </w:rPr>
                  </w:pPr>
                  <w:r>
                    <w:rPr>
                      <w:rFonts w:eastAsia="Times New Roman" w:cs="Arial"/>
                    </w:rPr>
                    <w:t>Оценивается срок гарантии товара, который указывается в составе заявки</w:t>
                  </w:r>
                </w:p>
                <w:p w:rsidR="004B7F03" w:rsidRDefault="004B7F03" w:rsidP="00AE16C4">
                  <w:pPr>
                    <w:contextualSpacing/>
                  </w:pPr>
                  <w:r w:rsidRPr="003435FC">
                    <w:rPr>
                      <w:rFonts w:eastAsia="Times New Roman" w:cs="Arial"/>
                      <w:lang w:val="en-US"/>
                    </w:rPr>
                    <w:t>min</w:t>
                  </w:r>
                  <w:r w:rsidRPr="003435FC">
                    <w:rPr>
                      <w:rFonts w:eastAsia="Times New Roman" w:cs="Arial"/>
                    </w:rPr>
                    <w:t xml:space="preserve"> срок: </w:t>
                  </w:r>
                  <w:r w:rsidR="00AE16C4">
                    <w:rPr>
                      <w:rFonts w:eastAsia="Times New Roman" w:cs="Arial"/>
                    </w:rPr>
                    <w:t>36</w:t>
                  </w:r>
                  <w:r>
                    <w:rPr>
                      <w:rFonts w:eastAsia="Times New Roman" w:cs="Arial"/>
                    </w:rPr>
                    <w:t xml:space="preserve"> месяцев</w:t>
                  </w:r>
                </w:p>
              </w:tc>
            </w:tr>
          </w:tbl>
          <w:p w:rsidR="004B7F03" w:rsidRDefault="004B7F03" w:rsidP="004B7F03">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4B7F03" w:rsidRDefault="004B7F03" w:rsidP="004B7F03">
            <w:pPr>
              <w:ind w:firstLine="459"/>
              <w:rPr>
                <w:rFonts w:eastAsia="Times New Roman"/>
                <w:sz w:val="10"/>
                <w:szCs w:val="10"/>
              </w:rPr>
            </w:pPr>
          </w:p>
          <w:p w:rsidR="004B7F03" w:rsidRDefault="004B7F03" w:rsidP="004B7F03">
            <w:r>
              <w:rPr>
                <w:rFonts w:eastAsia="Times New Roman"/>
              </w:rPr>
              <w:t>Оценка и сопоставление Заявок производится следующим образом:</w:t>
            </w:r>
          </w:p>
          <w:p w:rsidR="004B7F03" w:rsidRDefault="004B7F03" w:rsidP="004B7F03">
            <w:r>
              <w:rPr>
                <w:rFonts w:eastAsia="Times New Roman"/>
              </w:rPr>
              <w:t xml:space="preserve">Итоговый Рейтинг Заявки на участие в запросе предложений </w:t>
            </w:r>
            <w:r>
              <w:rPr>
                <w:rFonts w:eastAsia="Times New Roman"/>
                <w:lang w:val="en-US"/>
              </w:rPr>
              <w:t>i</w:t>
            </w:r>
            <w:r>
              <w:rPr>
                <w:rFonts w:eastAsia="Times New Roman"/>
              </w:rPr>
              <w:t>-го участника запроса предложений (</w:t>
            </w:r>
            <w:r>
              <w:rPr>
                <w:rFonts w:eastAsia="Times New Roman"/>
                <w:lang w:val="en-US"/>
              </w:rPr>
              <w:t>R</w:t>
            </w:r>
            <w:r>
              <w:rPr>
                <w:rFonts w:eastAsia="Times New Roman"/>
                <w:vertAlign w:val="subscript"/>
                <w:lang w:val="en-US"/>
              </w:rPr>
              <w:t>i</w:t>
            </w:r>
            <w:r>
              <w:rPr>
                <w:rFonts w:eastAsia="Times New Roman"/>
              </w:rPr>
              <w:t>) определяется по формуле:</w:t>
            </w:r>
          </w:p>
          <w:p w:rsidR="004B7F03" w:rsidRDefault="004B7F03" w:rsidP="004B7F03">
            <w:pPr>
              <w:rPr>
                <w:rFonts w:eastAsia="Times New Roman"/>
              </w:rPr>
            </w:pPr>
          </w:p>
          <w:p w:rsidR="004B7F03" w:rsidRPr="00D57488" w:rsidRDefault="004B7F03" w:rsidP="004B7F03">
            <w:pPr>
              <w:rPr>
                <w:lang w:val="en-US"/>
              </w:rPr>
            </w:pPr>
            <w:r>
              <w:rPr>
                <w:rFonts w:eastAsia="Times New Roman"/>
                <w:lang w:val="en-US"/>
              </w:rPr>
              <w:t>R</w:t>
            </w:r>
            <w:r>
              <w:rPr>
                <w:rFonts w:eastAsia="Times New Roman"/>
                <w:vertAlign w:val="subscript"/>
                <w:lang w:val="en-US"/>
              </w:rPr>
              <w:t>i</w:t>
            </w:r>
            <w:r w:rsidRPr="00D57488">
              <w:rPr>
                <w:rFonts w:eastAsia="Times New Roman"/>
                <w:lang w:val="en-US"/>
              </w:rPr>
              <w:t xml:space="preserve">= </w:t>
            </w:r>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4B7F03" w:rsidRPr="00D57488" w:rsidRDefault="004B7F03" w:rsidP="004B7F03">
            <w:pPr>
              <w:rPr>
                <w:rFonts w:eastAsia="Times New Roman"/>
                <w:vertAlign w:val="subscript"/>
                <w:lang w:val="en-US"/>
              </w:rPr>
            </w:pPr>
          </w:p>
          <w:p w:rsidR="004B7F03" w:rsidRDefault="004B7F03" w:rsidP="004B7F03">
            <w:pPr>
              <w:rPr>
                <w:rFonts w:eastAsia="Times New Roman"/>
              </w:rPr>
            </w:pPr>
            <w:r>
              <w:rPr>
                <w:rFonts w:eastAsia="Times New Roman"/>
              </w:rPr>
              <w:t>Где:</w:t>
            </w:r>
          </w:p>
          <w:p w:rsidR="004B7F03" w:rsidRPr="005D502B" w:rsidRDefault="004B7F03" w:rsidP="004B7F03">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r>
              <w:rPr>
                <w:rFonts w:eastAsia="Times New Roman"/>
                <w:lang w:val="en-US"/>
              </w:rPr>
              <w:t>i</w:t>
            </w:r>
            <w:r>
              <w:rPr>
                <w:rFonts w:eastAsia="Times New Roman"/>
              </w:rPr>
              <w:t xml:space="preserve"> – й заявки по критерию «Цена договора</w:t>
            </w:r>
          </w:p>
          <w:p w:rsidR="004B7F03" w:rsidRDefault="004B7F03" w:rsidP="004B7F03">
            <w:r>
              <w:rPr>
                <w:rFonts w:eastAsia="Times New Roman"/>
                <w:lang w:val="en-US"/>
              </w:rPr>
              <w:t>R</w:t>
            </w:r>
            <w:r>
              <w:rPr>
                <w:rFonts w:eastAsia="Times New Roman"/>
                <w:vertAlign w:val="subscript"/>
                <w:lang w:val="en-US"/>
              </w:rPr>
              <w:t>Bi</w:t>
            </w:r>
            <w:r>
              <w:rPr>
                <w:rFonts w:eastAsia="Times New Roman"/>
                <w:vertAlign w:val="subscript"/>
              </w:rPr>
              <w:t xml:space="preserve"> </w:t>
            </w:r>
            <w:r>
              <w:rPr>
                <w:rFonts w:eastAsia="Times New Roman"/>
              </w:rPr>
              <w:t xml:space="preserve">-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4B7F03" w:rsidRDefault="00D33004" w:rsidP="004B7F03">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4B7F03">
              <w:rPr>
                <w:rFonts w:eastAsia="Times New Roman"/>
              </w:rPr>
              <w:t xml:space="preserve"> - </w:t>
            </w:r>
            <w:r w:rsidR="004B7F03" w:rsidRPr="000A327D">
              <w:rPr>
                <w:rFonts w:eastAsia="Times New Roman"/>
              </w:rPr>
              <w:t>рейтинг i-й заявки по критерию «</w:t>
            </w:r>
            <w:r w:rsidR="004B7F03" w:rsidRPr="006D2C9A">
              <w:rPr>
                <w:rFonts w:eastAsia="Times New Roman"/>
                <w:lang w:eastAsia="ru-RU"/>
              </w:rPr>
              <w:t>Срок гарантии на товар (результат работ, результат услуг)</w:t>
            </w:r>
            <w:r w:rsidR="004B7F03" w:rsidRPr="000A327D">
              <w:rPr>
                <w:rFonts w:eastAsia="Times New Roman"/>
              </w:rPr>
              <w:t>»;</w:t>
            </w:r>
          </w:p>
          <w:p w:rsidR="004B7F03" w:rsidRDefault="004B7F03" w:rsidP="004B7F03">
            <w:pPr>
              <w:rPr>
                <w:rFonts w:eastAsia="Times New Roman"/>
              </w:rPr>
            </w:pPr>
          </w:p>
          <w:p w:rsidR="004B7F03" w:rsidRDefault="004B7F03" w:rsidP="004B7F03">
            <w:pPr>
              <w:rPr>
                <w:rFonts w:eastAsia="Times New Roman"/>
              </w:rPr>
            </w:pPr>
            <w:r w:rsidRPr="00310D6A">
              <w:rPr>
                <w:rFonts w:eastAsia="Times New Roman"/>
              </w:rPr>
              <w:t>1</w:t>
            </w:r>
            <w:r>
              <w:rPr>
                <w:rFonts w:eastAsia="Times New Roman"/>
              </w:rPr>
              <w:t>. Рейтинг i-й заявки по критерию «Цена договора» определяется на основании сведений предоставленных в составе заявки и рассчитывается по формуле:</w:t>
            </w:r>
          </w:p>
          <w:p w:rsidR="004B7F03" w:rsidRDefault="004B7F03" w:rsidP="004B7F03">
            <w:pPr>
              <w:rPr>
                <w:rFonts w:eastAsia="Times New Roman"/>
              </w:rPr>
            </w:pPr>
          </w:p>
          <w:p w:rsidR="004B7F03" w:rsidRPr="00FF38CF" w:rsidRDefault="00D33004" w:rsidP="004B7F03">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4B7F03" w:rsidRPr="00FF38CF">
              <w:rPr>
                <w:rFonts w:eastAsia="Times New Roman"/>
                <w:sz w:val="28"/>
                <w:szCs w:val="28"/>
                <w:lang w:val="en-US"/>
              </w:rPr>
              <w:t xml:space="preserve"> *100*</w:t>
            </w:r>
            <w:r w:rsidR="004B7F03" w:rsidRPr="00FF38CF">
              <w:rPr>
                <w:sz w:val="28"/>
                <w:szCs w:val="28"/>
                <w:lang w:val="en-US"/>
              </w:rPr>
              <w:t xml:space="preserve"> </w:t>
            </w:r>
            <w:r w:rsidR="004B7F03" w:rsidRPr="00FF38CF">
              <w:rPr>
                <w:rFonts w:eastAsia="Times New Roman"/>
                <w:sz w:val="28"/>
                <w:szCs w:val="28"/>
                <w:lang w:val="en-US"/>
              </w:rPr>
              <w:t>Kz</w:t>
            </w:r>
          </w:p>
          <w:p w:rsidR="004B7F03" w:rsidRPr="00FF38CF" w:rsidRDefault="004B7F03" w:rsidP="004B7F03">
            <w:pPr>
              <w:rPr>
                <w:rFonts w:eastAsia="Times New Roman"/>
                <w:lang w:val="en-US"/>
              </w:rPr>
            </w:pPr>
          </w:p>
          <w:p w:rsidR="004B7F03" w:rsidRPr="00FF38CF" w:rsidRDefault="004B7F03" w:rsidP="004B7F03">
            <w:pPr>
              <w:rPr>
                <w:rFonts w:eastAsia="Times New Roman"/>
              </w:rPr>
            </w:pPr>
            <w:r w:rsidRPr="00FF38CF">
              <w:rPr>
                <w:rFonts w:eastAsia="Times New Roman"/>
              </w:rPr>
              <w:t>где:</w:t>
            </w:r>
          </w:p>
          <w:p w:rsidR="004B7F03" w:rsidRPr="00FF38CF" w:rsidRDefault="004B7F03" w:rsidP="004B7F03">
            <w:pPr>
              <w:rPr>
                <w:rFonts w:eastAsia="Times New Roman"/>
              </w:rPr>
            </w:pPr>
            <w:r w:rsidRPr="00FF38CF">
              <w:rPr>
                <w:rFonts w:eastAsia="Times New Roman"/>
                <w:lang w:val="en-US"/>
              </w:rPr>
              <w:t>Rai</w:t>
            </w:r>
            <w:r w:rsidRPr="00FF38CF">
              <w:rPr>
                <w:rFonts w:eastAsia="Times New Roman"/>
              </w:rPr>
              <w:t xml:space="preserve"> - рейтинг, присуждаемый </w:t>
            </w:r>
            <w:r w:rsidRPr="00FF38CF">
              <w:rPr>
                <w:rFonts w:eastAsia="Times New Roman"/>
                <w:lang w:val="en-US"/>
              </w:rPr>
              <w:t>i</w:t>
            </w:r>
            <w:r w:rsidRPr="00FF38CF">
              <w:rPr>
                <w:rFonts w:eastAsia="Times New Roman"/>
              </w:rPr>
              <w:t>-й заявке по указанному критерию;</w:t>
            </w:r>
          </w:p>
          <w:p w:rsidR="004B7F03" w:rsidRPr="00A31594" w:rsidRDefault="004B7F03" w:rsidP="004B7F03">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4B7F03" w:rsidRPr="00FF38CF" w:rsidRDefault="004B7F03" w:rsidP="004B7F03">
            <w:pPr>
              <w:rPr>
                <w:rFonts w:eastAsia="Times New Roman"/>
              </w:rPr>
            </w:pPr>
            <w:r w:rsidRPr="00FF38CF">
              <w:rPr>
                <w:rFonts w:eastAsia="Times New Roman"/>
                <w:lang w:val="en-US"/>
              </w:rPr>
              <w:t>Ai</w:t>
            </w:r>
            <w:r w:rsidRPr="00FF38CF">
              <w:rPr>
                <w:rFonts w:eastAsia="Times New Roman"/>
              </w:rPr>
              <w:t xml:space="preserve"> -  цена договора, предложенная  </w:t>
            </w:r>
            <w:r w:rsidRPr="00FF38CF">
              <w:rPr>
                <w:rFonts w:eastAsia="Times New Roman"/>
                <w:lang w:val="en-US"/>
              </w:rPr>
              <w:t>i</w:t>
            </w:r>
            <w:r w:rsidRPr="00FF38CF">
              <w:rPr>
                <w:rFonts w:eastAsia="Times New Roman"/>
              </w:rPr>
              <w:t>-м участником.</w:t>
            </w:r>
          </w:p>
          <w:p w:rsidR="004B7F03" w:rsidRDefault="004B7F03" w:rsidP="004B7F03">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4B7F03" w:rsidRPr="00FF38CF" w:rsidRDefault="004B7F03" w:rsidP="004B7F03">
            <w:pPr>
              <w:rPr>
                <w:rFonts w:eastAsia="Times New Roman"/>
              </w:rPr>
            </w:pPr>
          </w:p>
          <w:p w:rsidR="004B7F03" w:rsidRDefault="004B7F03" w:rsidP="004B7F03">
            <w:r>
              <w:rPr>
                <w:rFonts w:eastAsia="Times New Roman"/>
              </w:rPr>
              <w:t>2. 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4B7F03" w:rsidRDefault="004B7F03" w:rsidP="004B7F03">
            <w:pPr>
              <w:rPr>
                <w:rFonts w:eastAsia="Times New Roman"/>
              </w:rPr>
            </w:pPr>
          </w:p>
          <w:p w:rsidR="004B7F03" w:rsidRDefault="00D33004" w:rsidP="004B7F03">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4B7F03" w:rsidRPr="005B0351">
              <w:rPr>
                <w:rFonts w:eastAsia="Times New Roman"/>
                <w:lang w:val="en-US"/>
              </w:rPr>
              <w:t>*100*K</w:t>
            </w:r>
            <w:r w:rsidR="004B7F03" w:rsidRPr="005B0351">
              <w:rPr>
                <w:rFonts w:eastAsia="Times New Roman"/>
                <w:vertAlign w:val="subscript"/>
                <w:lang w:val="en-US"/>
              </w:rPr>
              <w:t>z</w:t>
            </w:r>
          </w:p>
          <w:p w:rsidR="004B7F03" w:rsidRPr="005B0351" w:rsidRDefault="004B7F03" w:rsidP="004B7F03">
            <w:pPr>
              <w:rPr>
                <w:rFonts w:eastAsia="Times New Roman"/>
                <w:lang w:val="en-US"/>
              </w:rPr>
            </w:pPr>
          </w:p>
          <w:p w:rsidR="004B7F03" w:rsidRDefault="004B7F03" w:rsidP="004B7F03">
            <w:r>
              <w:rPr>
                <w:rFonts w:eastAsia="Times New Roman"/>
              </w:rPr>
              <w:t>где:</w:t>
            </w:r>
          </w:p>
          <w:p w:rsidR="004B7F03" w:rsidRDefault="004B7F03" w:rsidP="004B7F03">
            <w:pPr>
              <w:rPr>
                <w:rFonts w:eastAsia="Times New Roman"/>
              </w:rPr>
            </w:pPr>
          </w:p>
          <w:p w:rsidR="004B7F03" w:rsidRDefault="004B7F03" w:rsidP="004B7F03">
            <w:r>
              <w:rPr>
                <w:rFonts w:eastAsia="Times New Roman"/>
                <w:lang w:val="en-US"/>
              </w:rPr>
              <w:t>R</w:t>
            </w:r>
            <w:r>
              <w:rPr>
                <w:rFonts w:eastAsia="Times New Roman"/>
                <w:vertAlign w:val="subscript"/>
              </w:rPr>
              <w:t>В</w:t>
            </w:r>
            <w:r>
              <w:rPr>
                <w:rFonts w:eastAsia="Times New Roman"/>
                <w:vertAlign w:val="subscript"/>
                <w:lang w:val="en-US"/>
              </w:rPr>
              <w:t>i</w:t>
            </w:r>
            <w:r>
              <w:rPr>
                <w:rFonts w:eastAsia="Times New Roman"/>
              </w:rPr>
              <w:t xml:space="preserve"> -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4B7F03" w:rsidRDefault="004B7F03" w:rsidP="004B7F03">
            <w:r>
              <w:rPr>
                <w:rFonts w:eastAsia="Times New Roman"/>
                <w:lang w:val="en-US"/>
              </w:rPr>
              <w:lastRenderedPageBreak/>
              <w:t>B</w:t>
            </w:r>
            <w:r>
              <w:rPr>
                <w:rFonts w:eastAsia="Times New Roman"/>
                <w:vertAlign w:val="superscript"/>
                <w:lang w:val="en-US"/>
              </w:rPr>
              <w:t>max</w:t>
            </w:r>
            <w:r>
              <w:rPr>
                <w:rFonts w:eastAsia="Times New Roman"/>
              </w:rPr>
              <w:t xml:space="preserve"> – максимальный срок поставки товара, установленный в документации о проведении запроса предложений;</w:t>
            </w:r>
          </w:p>
          <w:p w:rsidR="004B7F03" w:rsidRDefault="004B7F03" w:rsidP="004B7F03">
            <w:r>
              <w:rPr>
                <w:rFonts w:eastAsia="Times New Roman"/>
                <w:lang w:val="en-US"/>
              </w:rPr>
              <w:t>B</w:t>
            </w:r>
            <w:r w:rsidRPr="005B0351">
              <w:rPr>
                <w:rFonts w:eastAsia="Times New Roman"/>
                <w:vertAlign w:val="subscript"/>
                <w:lang w:val="en-US"/>
              </w:rPr>
              <w:t>i</w:t>
            </w:r>
            <w:r>
              <w:rPr>
                <w:rFonts w:eastAsia="Times New Roman"/>
              </w:rPr>
              <w:t xml:space="preserve"> – срок поставки товара, указанный </w:t>
            </w:r>
            <w:r>
              <w:rPr>
                <w:rFonts w:eastAsia="Times New Roman"/>
                <w:lang w:val="en-US"/>
              </w:rPr>
              <w:t>i</w:t>
            </w:r>
            <w:r>
              <w:rPr>
                <w:rFonts w:eastAsia="Times New Roman"/>
              </w:rPr>
              <w:t>-м участником в заявке;</w:t>
            </w:r>
          </w:p>
          <w:p w:rsidR="004B7F03" w:rsidRDefault="004B7F03" w:rsidP="004B7F03">
            <w:r>
              <w:rPr>
                <w:rFonts w:eastAsia="Times New Roman"/>
                <w:lang w:val="en-US"/>
              </w:rPr>
              <w:t>B</w:t>
            </w:r>
            <w:r>
              <w:rPr>
                <w:rFonts w:eastAsia="Times New Roman"/>
                <w:vertAlign w:val="superscript"/>
                <w:lang w:val="en-US"/>
              </w:rPr>
              <w:t>min</w:t>
            </w:r>
            <w:r>
              <w:rPr>
                <w:rFonts w:eastAsia="Times New Roman"/>
              </w:rPr>
              <w:t xml:space="preserve"> - минимальный срок поставки товара, установленный в документации о проведении запроса предложений;</w:t>
            </w:r>
          </w:p>
          <w:p w:rsidR="004B7F03" w:rsidRDefault="004B7F03" w:rsidP="004B7F03">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4B7F03" w:rsidRDefault="004B7F03" w:rsidP="004B7F03">
            <w:pPr>
              <w:rPr>
                <w:rFonts w:eastAsia="Times New Roman"/>
              </w:rPr>
            </w:pPr>
          </w:p>
          <w:p w:rsidR="004B7F03" w:rsidRPr="00326D66" w:rsidRDefault="004B7F03" w:rsidP="004B7F03">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4B7F03" w:rsidRPr="00326D66" w:rsidRDefault="004B7F03" w:rsidP="004B7F03">
            <w:pPr>
              <w:rPr>
                <w:rFonts w:eastAsia="Times New Roman"/>
              </w:rPr>
            </w:pPr>
            <w:r w:rsidRPr="00326D66">
              <w:rPr>
                <w:rFonts w:eastAsia="Times New Roman"/>
              </w:rPr>
              <w:t>На основании предоставленных документов, указанных выше, i-му участнику запроса предложений выставляются баллы.</w:t>
            </w:r>
          </w:p>
          <w:p w:rsidR="004B7F03" w:rsidRPr="00326D66" w:rsidRDefault="004B7F03" w:rsidP="004B7F03">
            <w:pPr>
              <w:rPr>
                <w:rFonts w:eastAsia="Times New Roman"/>
              </w:rPr>
            </w:pPr>
            <w:r w:rsidRPr="00326D66">
              <w:rPr>
                <w:rFonts w:eastAsia="Times New Roman"/>
              </w:rPr>
              <w:t xml:space="preserve">На основании выставленных баллов рассчитывается рейтинг заявки i-го участника по формуле: </w:t>
            </w:r>
          </w:p>
          <w:p w:rsidR="004B7F03" w:rsidRPr="00326D66" w:rsidRDefault="004B7F03" w:rsidP="004B7F03">
            <w:pPr>
              <w:rPr>
                <w:rFonts w:eastAsia="Times New Roman"/>
              </w:rPr>
            </w:pPr>
          </w:p>
          <w:p w:rsidR="004B7F03" w:rsidRPr="00DA4FDC" w:rsidRDefault="00D33004" w:rsidP="004B7F03">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4B7F03" w:rsidRPr="00DA4FDC">
              <w:rPr>
                <w:rFonts w:eastAsia="Times New Roman"/>
                <w:lang w:val="en-US"/>
              </w:rPr>
              <w:t xml:space="preserve"> </w:t>
            </w:r>
            <w:r w:rsidR="004B7F03">
              <w:rPr>
                <w:rFonts w:eastAsia="Times New Roman"/>
                <w:lang w:val="en-US"/>
              </w:rPr>
              <w:t>*100*K</w:t>
            </w:r>
            <w:r w:rsidR="004B7F03">
              <w:rPr>
                <w:rFonts w:eastAsia="Times New Roman"/>
                <w:vertAlign w:val="subscript"/>
                <w:lang w:val="en-US"/>
              </w:rPr>
              <w:t>z</w:t>
            </w:r>
          </w:p>
          <w:p w:rsidR="004B7F03" w:rsidRPr="00BF581E" w:rsidRDefault="004B7F03" w:rsidP="004B7F03">
            <w:pPr>
              <w:rPr>
                <w:rFonts w:eastAsia="Times New Roman"/>
                <w:lang w:val="en-US"/>
              </w:rPr>
            </w:pPr>
          </w:p>
          <w:p w:rsidR="004B7F03" w:rsidRPr="00326D66" w:rsidRDefault="004B7F03" w:rsidP="004B7F03">
            <w:pPr>
              <w:rPr>
                <w:rFonts w:eastAsia="Times New Roman"/>
              </w:rPr>
            </w:pPr>
            <w:r w:rsidRPr="00326D66">
              <w:rPr>
                <w:rFonts w:eastAsia="Times New Roman"/>
              </w:rPr>
              <w:t>где:</w:t>
            </w:r>
          </w:p>
          <w:p w:rsidR="004B7F03" w:rsidRPr="00326D66" w:rsidRDefault="004B7F03" w:rsidP="004B7F03">
            <w:pPr>
              <w:rPr>
                <w:rFonts w:eastAsia="Times New Roman"/>
              </w:rPr>
            </w:pPr>
          </w:p>
          <w:p w:rsidR="004B7F03" w:rsidRPr="00B070AF" w:rsidRDefault="004B7F03" w:rsidP="004B7F03">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4B7F03" w:rsidRPr="00B070AF" w:rsidRDefault="004B7F03" w:rsidP="004B7F03">
            <w:pPr>
              <w:rPr>
                <w:rFonts w:eastAsia="Times New Roman"/>
              </w:rPr>
            </w:pPr>
            <w:r w:rsidRPr="00B070AF">
              <w:rPr>
                <w:rFonts w:eastAsia="Times New Roman"/>
              </w:rPr>
              <w:t>Cmin - минимальный срок предоставления гарантии качества товара, работ, услуг, установленный Заказчиком в документации о закупке;</w:t>
            </w:r>
          </w:p>
          <w:p w:rsidR="004B7F03" w:rsidRDefault="004B7F03" w:rsidP="004B7F03">
            <w:pPr>
              <w:rPr>
                <w:rFonts w:eastAsia="Times New Roman"/>
              </w:rPr>
            </w:pPr>
            <w:r w:rsidRPr="00B070AF">
              <w:rPr>
                <w:rFonts w:eastAsia="Times New Roman"/>
              </w:rPr>
              <w:t>Ci - предложение i-го участника по сроку гарантии кач</w:t>
            </w:r>
            <w:r>
              <w:rPr>
                <w:rFonts w:eastAsia="Times New Roman"/>
              </w:rPr>
              <w:t>ества товара, работ, услуг;</w:t>
            </w:r>
          </w:p>
          <w:p w:rsidR="00EF09B2" w:rsidRDefault="004B7F03" w:rsidP="004B7F03">
            <w:pPr>
              <w:rPr>
                <w:rFonts w:eastAsia="Times New Roman"/>
              </w:rPr>
            </w:pPr>
            <w:r>
              <w:rPr>
                <w:rFonts w:eastAsia="Times New Roman"/>
              </w:rPr>
              <w:t>K</w:t>
            </w:r>
            <w:r w:rsidRPr="00DA4FDC">
              <w:rPr>
                <w:rFonts w:eastAsia="Times New Roman"/>
                <w:vertAlign w:val="subscript"/>
              </w:rPr>
              <w:t>z</w:t>
            </w:r>
            <w:r>
              <w:rPr>
                <w:rFonts w:eastAsia="Times New Roman"/>
              </w:rPr>
              <w:t xml:space="preserve">  - величина значимости данного критерия, установленная выше.</w:t>
            </w:r>
          </w:p>
          <w:p w:rsidR="004B7F03" w:rsidRDefault="004B7F03" w:rsidP="004B7F03">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rPr>
        <w:lastRenderedPageBreak/>
        <w:t>2</w:t>
      </w:r>
      <w:r>
        <w:rPr>
          <w:rFonts w:eastAsia="MS Mincho"/>
          <w:b/>
          <w:bCs/>
          <w:i/>
          <w:iCs/>
          <w:color w:val="17365D"/>
          <w:sz w:val="26"/>
          <w:lang w:val="x-none"/>
        </w:rPr>
        <w:t xml:space="preserve">. Требования к </w:t>
      </w:r>
      <w:r>
        <w:rPr>
          <w:rFonts w:eastAsia="MS Mincho"/>
          <w:b/>
          <w:bCs/>
          <w:i/>
          <w:iCs/>
          <w:color w:val="17365D"/>
          <w:sz w:val="26"/>
        </w:rPr>
        <w:t>З</w:t>
      </w:r>
      <w:r>
        <w:rPr>
          <w:rFonts w:eastAsia="MS Mincho"/>
          <w:b/>
          <w:bCs/>
          <w:i/>
          <w:iCs/>
          <w:color w:val="17365D"/>
          <w:sz w:val="26"/>
          <w:lang w:val="x-none"/>
        </w:rPr>
        <w:t xml:space="preserve">аявке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r>
              <w:rPr>
                <w:rFonts w:eastAsia="Times New Roman"/>
              </w:rPr>
              <w:t>п/п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п/п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 информацию и документы, а именно:</w:t>
            </w:r>
          </w:p>
          <w:p w:rsidR="00C03E71" w:rsidRDefault="00C03E71">
            <w:pPr>
              <w:ind w:firstLine="387"/>
            </w:pPr>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предприниматель</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пп. </w:t>
            </w:r>
            <w:r w:rsidR="004E53AD">
              <w:rPr>
                <w:rFonts w:eastAsia="Times New Roman"/>
              </w:rPr>
              <w:t>6</w:t>
            </w:r>
            <w:r w:rsidRPr="00B844B8">
              <w:rPr>
                <w:rFonts w:eastAsia="Times New Roman"/>
              </w:rPr>
              <w:t xml:space="preserve"> п. </w:t>
            </w:r>
            <w:r w:rsidR="004E53AD">
              <w:rPr>
                <w:rFonts w:eastAsia="Times New Roman"/>
              </w:rPr>
              <w:t>15</w:t>
            </w:r>
            <w:r w:rsidRPr="00B844B8">
              <w:rPr>
                <w:rFonts w:eastAsia="Times New Roman"/>
              </w:rPr>
              <w:t xml:space="preserve">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2. 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 форме.</w:t>
            </w:r>
          </w:p>
          <w:p w:rsidR="00C03E71" w:rsidRDefault="00C03E71">
            <w:pPr>
              <w:ind w:firstLine="427"/>
            </w:pPr>
            <w:r>
              <w:rPr>
                <w:rFonts w:eastAsia="Times New Roman"/>
              </w:rPr>
              <w:t xml:space="preserve">3. </w:t>
            </w:r>
            <w: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F8376D">
        <w:trPr>
          <w:trHeight w:val="85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3B433D">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 предложений в электронной форме.</w:t>
            </w:r>
          </w:p>
          <w:p w:rsidR="00C03E71" w:rsidRDefault="00C03E71">
            <w:pPr>
              <w:ind w:firstLine="486"/>
            </w:pPr>
            <w:r>
              <w:rPr>
                <w:rFonts w:eastAsia="Times New Roman"/>
              </w:rPr>
              <w:t>2. 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4. Отказ в допуске к участию в запросе предложений в электронной форме по основаниям,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состоявшимся.</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3B433D">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xml:space="preserve">,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w:t>
            </w:r>
          </w:p>
          <w:p w:rsidR="00C03E71" w:rsidRDefault="00C03E71">
            <w:pPr>
              <w:autoSpaceDE w:val="0"/>
              <w:ind w:firstLine="709"/>
            </w:pPr>
            <w:r>
              <w:t>3.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 </w:t>
            </w:r>
            <w:r>
              <w:lastRenderedPageBreak/>
              <w:t>проведении запроса предложений). Оценка указанных заявок не осуществляется в случае признания запроса предложений в электронной форме не состоявшимся.</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 xml:space="preserve">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течении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предложений в электронной форме которого присвоен первый номер.</w:t>
            </w:r>
          </w:p>
          <w:p w:rsidR="00C03E71" w:rsidRDefault="00C03E71">
            <w:pPr>
              <w:autoSpaceDE w:val="0"/>
              <w:ind w:firstLine="709"/>
            </w:pPr>
          </w:p>
          <w:p w:rsidR="00BA045F" w:rsidRPr="00BA045F" w:rsidRDefault="00C03E71" w:rsidP="00F8376D">
            <w:pPr>
              <w:autoSpaceDE w:val="0"/>
              <w:ind w:firstLine="709"/>
            </w:pPr>
            <w:r>
              <w:t>Любой участник запроса предложений в электронной форме, за исключением участника запроса предложений в электронной форме, заявка на участие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F8376D" w:rsidRDefault="00F8376D">
      <w:pPr>
        <w:suppressAutoHyphens w:val="0"/>
        <w:jc w:val="left"/>
        <w:rPr>
          <w:rFonts w:eastAsia="MS Mincho"/>
          <w:b/>
          <w:bCs/>
          <w:i/>
          <w:iCs/>
          <w:color w:val="1F497D"/>
          <w:sz w:val="26"/>
        </w:rPr>
      </w:pPr>
      <w:r>
        <w:rPr>
          <w:rFonts w:eastAsia="MS Mincho"/>
          <w:b/>
          <w:bCs/>
          <w:i/>
          <w:iCs/>
          <w:color w:val="1F497D"/>
          <w:sz w:val="26"/>
        </w:rPr>
        <w:br w:type="page"/>
      </w: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r>
              <w:rPr>
                <w:rFonts w:eastAsia="Times New Roman"/>
              </w:rPr>
              <w:t>п/п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2. 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 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
          <w:p w:rsidR="00C03E71" w:rsidRDefault="00C03E71">
            <w:pPr>
              <w:autoSpaceDE w:val="0"/>
              <w:ind w:firstLine="709"/>
            </w:pPr>
            <w:r>
              <w:t xml:space="preserve">3. 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
          <w:p w:rsidR="00C03E71" w:rsidRDefault="00C03E71">
            <w:pPr>
              <w:autoSpaceDE w:val="0"/>
              <w:ind w:firstLine="709"/>
            </w:pPr>
            <w:r>
              <w:t xml:space="preserve">4. 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
          <w:p w:rsidR="00C03E71" w:rsidRDefault="00C03E71">
            <w:pPr>
              <w:autoSpaceDE w:val="0"/>
              <w:ind w:firstLine="709"/>
            </w:pPr>
            <w:r>
              <w:t>5. 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6. В течение трех рабочих дней с даты размещения Заказчиком в единой информационной системе и на электронной площадке документов, предусмотренных пп.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пп. 3 настоящего пункта,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11. Победитель запроса предложений в электронной признается Заказчиком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AE16C4"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r w:rsidRPr="0043647B">
              <w:rPr>
                <w:lang w:eastAsia="ru-RU"/>
              </w:rPr>
              <w:t>счет-фактуры</w:t>
            </w:r>
            <w:r>
              <w:rPr>
                <w:lang w:eastAsia="ru-RU"/>
              </w:rPr>
              <w:t xml:space="preserve"> </w:t>
            </w:r>
            <w:r w:rsidRPr="0043647B">
              <w:rPr>
                <w:i/>
                <w:lang w:eastAsia="ru-RU"/>
              </w:rPr>
              <w:t>(счета, в случае, если участник</w:t>
            </w:r>
            <w:r w:rsidRPr="00A01D9C">
              <w:rPr>
                <w:i/>
                <w:lang w:eastAsia="ru-RU"/>
              </w:rPr>
              <w:t xml:space="preserve"> размещения заказа имеет право на освобождение от уплаты НДС)</w:t>
            </w:r>
            <w:r w:rsidR="006471D3"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 xml:space="preserve">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 xml:space="preserve">На Извещение </w:t>
      </w:r>
      <w:r w:rsidR="007560D5">
        <w:rPr>
          <w:rFonts w:eastAsia="Times New Roman"/>
        </w:rPr>
        <w:t xml:space="preserve">(№ ____________________) </w:t>
      </w:r>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r>
        <w:rPr>
          <w:rFonts w:eastAsia="Times New Roman"/>
        </w:rPr>
        <w:t xml:space="preserve">размещенное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r>
        <w:rPr>
          <w:rFonts w:eastAsia="Times New Roman"/>
          <w:i/>
        </w:rPr>
        <w:t xml:space="preserve">поставки товара/выполнения работ/оказания услуг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r w:rsidR="005D6D79">
        <w:rPr>
          <w:rFonts w:eastAsia="Times New Roman"/>
          <w:sz w:val="22"/>
          <w:szCs w:val="22"/>
        </w:rPr>
        <w:t xml:space="preserve">на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r>
              <w:rPr>
                <w:b/>
                <w:bCs/>
              </w:rPr>
              <w:t>п/п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Ед. имз.</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w:t>
      </w:r>
      <w:r w:rsidR="001F4082">
        <w:rPr>
          <w:rFonts w:eastAsia="Times New Roman"/>
          <w:i/>
          <w:sz w:val="20"/>
          <w:szCs w:val="20"/>
        </w:rPr>
        <w:t>, 1.2</w:t>
      </w:r>
      <w:r w:rsidR="00AE16C4">
        <w:rPr>
          <w:rFonts w:eastAsia="Times New Roman"/>
          <w:i/>
          <w:sz w:val="20"/>
          <w:szCs w:val="20"/>
        </w:rPr>
        <w:t>(1.2.1, 1.2.2, 1.2.3, 1.2.4, 1.2.5, 1.2.6</w:t>
      </w:r>
      <w:r w:rsidR="001F4082">
        <w:rPr>
          <w:rFonts w:eastAsia="Times New Roman"/>
          <w:i/>
          <w:sz w:val="20"/>
          <w:szCs w:val="20"/>
        </w:rPr>
        <w:t>,</w:t>
      </w:r>
      <w:r w:rsidR="00AE16C4">
        <w:rPr>
          <w:rFonts w:eastAsia="Times New Roman"/>
          <w:i/>
          <w:sz w:val="20"/>
          <w:szCs w:val="20"/>
        </w:rPr>
        <w:t xml:space="preserve"> 1.2.7),</w:t>
      </w:r>
      <w:r w:rsidR="001F4082">
        <w:rPr>
          <w:rFonts w:eastAsia="Times New Roman"/>
          <w:i/>
          <w:sz w:val="20"/>
          <w:szCs w:val="20"/>
        </w:rPr>
        <w:t xml:space="preserve"> 1.3</w:t>
      </w:r>
      <w:r w:rsidR="00AE16C4">
        <w:rPr>
          <w:rFonts w:eastAsia="Times New Roman"/>
          <w:i/>
          <w:sz w:val="20"/>
          <w:szCs w:val="20"/>
        </w:rPr>
        <w:t>(1.3.1, 1.3.2, 1.3.3, 1.3.4, 1.3.5)</w:t>
      </w:r>
      <w:r w:rsidR="001F4082">
        <w:rPr>
          <w:rFonts w:eastAsia="Times New Roman"/>
          <w:i/>
          <w:sz w:val="20"/>
          <w:szCs w:val="20"/>
        </w:rPr>
        <w:t>, 1.4</w:t>
      </w:r>
      <w:r w:rsidR="00AE16C4">
        <w:rPr>
          <w:rFonts w:eastAsia="Times New Roman"/>
          <w:i/>
          <w:sz w:val="20"/>
          <w:szCs w:val="20"/>
        </w:rPr>
        <w:t>(1.4.1, 1.4.2, 1.4.3, 1.4.4)</w:t>
      </w:r>
      <w:r w:rsidR="00743E72" w:rsidRPr="00743E72">
        <w:rPr>
          <w:rFonts w:eastAsia="Times New Roman"/>
          <w:i/>
          <w:sz w:val="20"/>
          <w:szCs w:val="20"/>
        </w:rPr>
        <w:t>), п. 2(2.1</w:t>
      </w:r>
      <w:r w:rsidR="00A356EF">
        <w:rPr>
          <w:rFonts w:eastAsia="Times New Roman"/>
          <w:i/>
          <w:sz w:val="20"/>
          <w:szCs w:val="20"/>
        </w:rPr>
        <w:t>,</w:t>
      </w:r>
      <w:r w:rsidR="004D1C00">
        <w:rPr>
          <w:rFonts w:eastAsia="Times New Roman"/>
          <w:i/>
          <w:sz w:val="20"/>
          <w:szCs w:val="20"/>
        </w:rPr>
        <w:t xml:space="preserve"> 2.2, 2.3</w:t>
      </w:r>
      <w:r w:rsidR="00ED4EBA">
        <w:rPr>
          <w:rFonts w:eastAsia="Times New Roman"/>
          <w:i/>
          <w:sz w:val="20"/>
          <w:szCs w:val="20"/>
        </w:rPr>
        <w:t>,</w:t>
      </w:r>
      <w:r w:rsidR="00B2313D">
        <w:rPr>
          <w:rFonts w:eastAsia="Times New Roman"/>
          <w:i/>
          <w:sz w:val="20"/>
          <w:szCs w:val="20"/>
        </w:rPr>
        <w:t xml:space="preserve"> 2.4, 2.5</w:t>
      </w:r>
      <w:r w:rsidR="00AE0A29">
        <w:rPr>
          <w:rFonts w:eastAsia="Times New Roman"/>
          <w:i/>
          <w:sz w:val="20"/>
          <w:szCs w:val="20"/>
        </w:rPr>
        <w:t>, 2.6, 2.7</w:t>
      </w:r>
      <w:r w:rsidR="00AE16C4">
        <w:rPr>
          <w:rFonts w:eastAsia="Times New Roman"/>
          <w:i/>
          <w:sz w:val="20"/>
          <w:szCs w:val="20"/>
        </w:rPr>
        <w:t>, 2.8, 2.9, 2.10</w:t>
      </w:r>
      <w:r w:rsidR="00743E72" w:rsidRPr="00743E72">
        <w:rPr>
          <w:rFonts w:eastAsia="Times New Roman"/>
          <w:i/>
          <w:sz w:val="20"/>
          <w:szCs w:val="20"/>
        </w:rPr>
        <w:t>), п.3(3.1</w:t>
      </w:r>
      <w:r w:rsidR="00AE0A29">
        <w:rPr>
          <w:rFonts w:eastAsia="Times New Roman"/>
          <w:i/>
          <w:sz w:val="20"/>
          <w:szCs w:val="20"/>
        </w:rPr>
        <w:t>, 3.2</w:t>
      </w:r>
      <w:r w:rsidR="00743E72" w:rsidRPr="00743E72">
        <w:rPr>
          <w:rFonts w:eastAsia="Times New Roman"/>
          <w:i/>
          <w:sz w:val="20"/>
          <w:szCs w:val="20"/>
        </w:rPr>
        <w:t>)</w:t>
      </w:r>
      <w:r w:rsidR="006471D3">
        <w:rPr>
          <w:rFonts w:eastAsia="Times New Roman"/>
          <w:i/>
          <w:sz w:val="20"/>
          <w:szCs w:val="20"/>
        </w:rPr>
        <w:t>)</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
    <w:p w:rsidR="00C03E71" w:rsidRDefault="00C03E71">
      <w:pPr>
        <w:widowControl w:val="0"/>
        <w:autoSpaceDE w:val="0"/>
        <w:jc w:val="left"/>
        <w:rPr>
          <w:rFonts w:eastAsia="Times New Roman"/>
          <w:b/>
          <w:sz w:val="22"/>
          <w:szCs w:val="22"/>
        </w:rPr>
      </w:pPr>
    </w:p>
    <w:p w:rsidR="00B2313D" w:rsidRDefault="00B2313D">
      <w:pPr>
        <w:rPr>
          <w:rFonts w:eastAsia="Times New Roman"/>
          <w:i/>
          <w:color w:val="C00000"/>
          <w:lang w:eastAsia="ru-RU"/>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2. 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w:t>
      </w:r>
      <w:r w:rsidR="00BC326B" w:rsidRPr="001F4082">
        <w:rPr>
          <w:rFonts w:eastAsia="Times New Roman"/>
          <w:i/>
          <w:color w:val="C00000"/>
          <w:sz w:val="20"/>
          <w:szCs w:val="20"/>
        </w:rPr>
        <w:t>п.1</w:t>
      </w:r>
      <w:r w:rsidR="001F4082" w:rsidRPr="001F4082">
        <w:rPr>
          <w:rFonts w:eastAsia="Times New Roman"/>
          <w:i/>
          <w:color w:val="C00000"/>
          <w:sz w:val="20"/>
          <w:szCs w:val="20"/>
        </w:rPr>
        <w:t>(1.1, 1.2</w:t>
      </w:r>
      <w:r w:rsidR="00AE16C4" w:rsidRPr="00AE16C4">
        <w:rPr>
          <w:rFonts w:eastAsia="Times New Roman"/>
          <w:i/>
          <w:color w:val="C00000"/>
          <w:sz w:val="20"/>
          <w:szCs w:val="20"/>
        </w:rPr>
        <w:t>(1.2.1, 1.2.2, 1.2.3, 1.2.4, 1.2.5, 1.2.6, 1.2.7), 1.3(1.3.1, 1.3.2, 1.3.3, 1.3.4, 1.3.5), 1.4(1.4.1, 1.4.2, 1.4.3, 1.4.4)), п. 2(2.1, 2.2, 2.3, 2.4, 2.5, 2.6, 2.7, 2.8, 2.9, 2.10), п.3(3.1, 3.2</w:t>
      </w:r>
      <w:r w:rsidR="009A67E5">
        <w:rPr>
          <w:rFonts w:eastAsia="Times New Roman"/>
          <w:i/>
          <w:color w:val="C00000"/>
          <w:sz w:val="20"/>
          <w:szCs w:val="20"/>
        </w:rPr>
        <w:t>)</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r>
        <w:rPr>
          <w:rFonts w:eastAsia="Times New Roman"/>
        </w:rPr>
        <w:t>на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r>
        <w:rPr>
          <w:rFonts w:eastAsia="Times New Roman"/>
        </w:rPr>
        <w:t>зарегистрированное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на</w:t>
      </w:r>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на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течении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r>
              <w:rPr>
                <w:rFonts w:eastAsia="Times New Roma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3B433D">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на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Тюменская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Просим Вас разъяснить следующие положения извещения и (или) документации о проведении запроса предложений в электронной форме на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п/п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на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на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п/п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руб., предложенная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w:t>
            </w:r>
            <w:r w:rsidR="00F8376D">
              <w:rPr>
                <w:rFonts w:eastAsia="Times New Roman"/>
                <w:iCs/>
                <w:color w:val="000000"/>
                <w:sz w:val="20"/>
                <w:szCs w:val="20"/>
              </w:rPr>
              <w:t>Товар</w:t>
            </w:r>
            <w:r>
              <w:rPr>
                <w:rFonts w:eastAsia="Times New Roman"/>
                <w:iCs/>
                <w:color w:val="000000"/>
                <w:sz w:val="20"/>
                <w:szCs w:val="20"/>
              </w:rPr>
              <w:t xml:space="preserve">а, руб., </w:t>
            </w:r>
          </w:p>
          <w:p w:rsidR="00C03E71" w:rsidRDefault="00C03E71" w:rsidP="00620EEC">
            <w:pPr>
              <w:jc w:val="center"/>
            </w:pPr>
            <w:r>
              <w:rPr>
                <w:rFonts w:eastAsia="Times New Roman"/>
                <w:iCs/>
                <w:color w:val="000000"/>
                <w:sz w:val="20"/>
                <w:szCs w:val="20"/>
              </w:rPr>
              <w:t>предложенная участником закупки, с учетом доставки и прочих платежей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86C" w:rsidRDefault="0085086C">
      <w:r>
        <w:separator/>
      </w:r>
    </w:p>
  </w:endnote>
  <w:endnote w:type="continuationSeparator" w:id="0">
    <w:p w:rsidR="0085086C" w:rsidRDefault="0085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B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004" w:rsidRDefault="00D33004" w:rsidP="00B80539">
    <w:pPr>
      <w:pStyle w:val="af3"/>
      <w:jc w:val="right"/>
    </w:pPr>
    <w:r>
      <w:fldChar w:fldCharType="begin"/>
    </w:r>
    <w:r>
      <w:instrText xml:space="preserve"> PAGE </w:instrText>
    </w:r>
    <w:r>
      <w:fldChar w:fldCharType="separate"/>
    </w:r>
    <w:r w:rsidR="00D345E9">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86C" w:rsidRDefault="0085086C">
      <w:r>
        <w:separator/>
      </w:r>
    </w:p>
  </w:footnote>
  <w:footnote w:type="continuationSeparator" w:id="0">
    <w:p w:rsidR="0085086C" w:rsidRDefault="008508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0F7581"/>
    <w:rsid w:val="00112CE3"/>
    <w:rsid w:val="001162ED"/>
    <w:rsid w:val="00121CE7"/>
    <w:rsid w:val="00133EDC"/>
    <w:rsid w:val="00190553"/>
    <w:rsid w:val="001927CD"/>
    <w:rsid w:val="0019315D"/>
    <w:rsid w:val="00195BCC"/>
    <w:rsid w:val="00196934"/>
    <w:rsid w:val="00196F20"/>
    <w:rsid w:val="001A7611"/>
    <w:rsid w:val="001D0638"/>
    <w:rsid w:val="001D60A6"/>
    <w:rsid w:val="001E4222"/>
    <w:rsid w:val="001E7F35"/>
    <w:rsid w:val="001F158D"/>
    <w:rsid w:val="001F4082"/>
    <w:rsid w:val="001F4D93"/>
    <w:rsid w:val="001F5A80"/>
    <w:rsid w:val="002208A8"/>
    <w:rsid w:val="00223631"/>
    <w:rsid w:val="00237A99"/>
    <w:rsid w:val="00240E79"/>
    <w:rsid w:val="00243DC0"/>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37C15"/>
    <w:rsid w:val="003435FC"/>
    <w:rsid w:val="00361106"/>
    <w:rsid w:val="00363F53"/>
    <w:rsid w:val="00364A61"/>
    <w:rsid w:val="00370D83"/>
    <w:rsid w:val="003775D7"/>
    <w:rsid w:val="003860F5"/>
    <w:rsid w:val="003916D7"/>
    <w:rsid w:val="003926F4"/>
    <w:rsid w:val="00393584"/>
    <w:rsid w:val="00396A5F"/>
    <w:rsid w:val="003A3161"/>
    <w:rsid w:val="003A36D5"/>
    <w:rsid w:val="003A4290"/>
    <w:rsid w:val="003B433D"/>
    <w:rsid w:val="0040306F"/>
    <w:rsid w:val="004247C1"/>
    <w:rsid w:val="004320F9"/>
    <w:rsid w:val="00440FA4"/>
    <w:rsid w:val="00444A6E"/>
    <w:rsid w:val="004458C5"/>
    <w:rsid w:val="00452B94"/>
    <w:rsid w:val="0046183F"/>
    <w:rsid w:val="00480470"/>
    <w:rsid w:val="0049590D"/>
    <w:rsid w:val="004A4FFC"/>
    <w:rsid w:val="004B346F"/>
    <w:rsid w:val="004B7F03"/>
    <w:rsid w:val="004C1570"/>
    <w:rsid w:val="004D1C00"/>
    <w:rsid w:val="004E12AA"/>
    <w:rsid w:val="004E53AD"/>
    <w:rsid w:val="004E5572"/>
    <w:rsid w:val="004F048C"/>
    <w:rsid w:val="00503B42"/>
    <w:rsid w:val="00504B85"/>
    <w:rsid w:val="005076F3"/>
    <w:rsid w:val="00514E17"/>
    <w:rsid w:val="005161DE"/>
    <w:rsid w:val="00516DE2"/>
    <w:rsid w:val="00526DA3"/>
    <w:rsid w:val="00534839"/>
    <w:rsid w:val="00546083"/>
    <w:rsid w:val="00555867"/>
    <w:rsid w:val="00562381"/>
    <w:rsid w:val="0056667F"/>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4B61"/>
    <w:rsid w:val="00637F70"/>
    <w:rsid w:val="00646F83"/>
    <w:rsid w:val="006471D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2046"/>
    <w:rsid w:val="00735335"/>
    <w:rsid w:val="00743E72"/>
    <w:rsid w:val="007458A5"/>
    <w:rsid w:val="007548EE"/>
    <w:rsid w:val="007560D5"/>
    <w:rsid w:val="00764398"/>
    <w:rsid w:val="00764ACF"/>
    <w:rsid w:val="00767CE0"/>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086C"/>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09AB"/>
    <w:rsid w:val="00941662"/>
    <w:rsid w:val="00943550"/>
    <w:rsid w:val="00943F3B"/>
    <w:rsid w:val="00953E5D"/>
    <w:rsid w:val="00960B13"/>
    <w:rsid w:val="00962BEC"/>
    <w:rsid w:val="0096350C"/>
    <w:rsid w:val="00963A6F"/>
    <w:rsid w:val="00990F68"/>
    <w:rsid w:val="009A5222"/>
    <w:rsid w:val="009A67E5"/>
    <w:rsid w:val="009D2686"/>
    <w:rsid w:val="009D29C0"/>
    <w:rsid w:val="009D3965"/>
    <w:rsid w:val="009E0487"/>
    <w:rsid w:val="009F5975"/>
    <w:rsid w:val="009F5E45"/>
    <w:rsid w:val="00A15122"/>
    <w:rsid w:val="00A15405"/>
    <w:rsid w:val="00A2218C"/>
    <w:rsid w:val="00A31594"/>
    <w:rsid w:val="00A356EF"/>
    <w:rsid w:val="00A457E5"/>
    <w:rsid w:val="00A5012F"/>
    <w:rsid w:val="00A516D0"/>
    <w:rsid w:val="00A55117"/>
    <w:rsid w:val="00A67B2D"/>
    <w:rsid w:val="00A73A83"/>
    <w:rsid w:val="00A7487D"/>
    <w:rsid w:val="00A75BEE"/>
    <w:rsid w:val="00A80569"/>
    <w:rsid w:val="00A80666"/>
    <w:rsid w:val="00A85FB1"/>
    <w:rsid w:val="00AC33C8"/>
    <w:rsid w:val="00AD0810"/>
    <w:rsid w:val="00AD0B22"/>
    <w:rsid w:val="00AD6C8D"/>
    <w:rsid w:val="00AD72F2"/>
    <w:rsid w:val="00AD7E65"/>
    <w:rsid w:val="00AE0A29"/>
    <w:rsid w:val="00AE16C4"/>
    <w:rsid w:val="00AF013E"/>
    <w:rsid w:val="00B228AA"/>
    <w:rsid w:val="00B2313D"/>
    <w:rsid w:val="00B24B02"/>
    <w:rsid w:val="00B3767D"/>
    <w:rsid w:val="00B4595C"/>
    <w:rsid w:val="00B46087"/>
    <w:rsid w:val="00B51626"/>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450"/>
    <w:rsid w:val="00BF581E"/>
    <w:rsid w:val="00C03E71"/>
    <w:rsid w:val="00C17A70"/>
    <w:rsid w:val="00C21813"/>
    <w:rsid w:val="00C252B0"/>
    <w:rsid w:val="00C25A10"/>
    <w:rsid w:val="00C33032"/>
    <w:rsid w:val="00C35A0B"/>
    <w:rsid w:val="00C374FB"/>
    <w:rsid w:val="00C405C9"/>
    <w:rsid w:val="00C40A02"/>
    <w:rsid w:val="00C40A21"/>
    <w:rsid w:val="00C51B47"/>
    <w:rsid w:val="00C55C0C"/>
    <w:rsid w:val="00C73995"/>
    <w:rsid w:val="00C73AB4"/>
    <w:rsid w:val="00C81234"/>
    <w:rsid w:val="00C81D76"/>
    <w:rsid w:val="00C85ABB"/>
    <w:rsid w:val="00C87E79"/>
    <w:rsid w:val="00C90A85"/>
    <w:rsid w:val="00CB64C9"/>
    <w:rsid w:val="00CC7E4E"/>
    <w:rsid w:val="00CD0D0C"/>
    <w:rsid w:val="00CD24FE"/>
    <w:rsid w:val="00CE3BE0"/>
    <w:rsid w:val="00CE59BB"/>
    <w:rsid w:val="00CF7840"/>
    <w:rsid w:val="00D03783"/>
    <w:rsid w:val="00D171A7"/>
    <w:rsid w:val="00D24700"/>
    <w:rsid w:val="00D33004"/>
    <w:rsid w:val="00D345E9"/>
    <w:rsid w:val="00D407BF"/>
    <w:rsid w:val="00D411E1"/>
    <w:rsid w:val="00D435DB"/>
    <w:rsid w:val="00D539B8"/>
    <w:rsid w:val="00D56483"/>
    <w:rsid w:val="00D61977"/>
    <w:rsid w:val="00D820AE"/>
    <w:rsid w:val="00D876BF"/>
    <w:rsid w:val="00D951B6"/>
    <w:rsid w:val="00D95A08"/>
    <w:rsid w:val="00D969B5"/>
    <w:rsid w:val="00D9718C"/>
    <w:rsid w:val="00DA4FDC"/>
    <w:rsid w:val="00DC587E"/>
    <w:rsid w:val="00DE4FF1"/>
    <w:rsid w:val="00E148C1"/>
    <w:rsid w:val="00E30BA6"/>
    <w:rsid w:val="00E31423"/>
    <w:rsid w:val="00E31669"/>
    <w:rsid w:val="00E43CC6"/>
    <w:rsid w:val="00E4643F"/>
    <w:rsid w:val="00E67B27"/>
    <w:rsid w:val="00E763A0"/>
    <w:rsid w:val="00E93B8A"/>
    <w:rsid w:val="00ED0893"/>
    <w:rsid w:val="00ED4EBA"/>
    <w:rsid w:val="00ED78A4"/>
    <w:rsid w:val="00EE3010"/>
    <w:rsid w:val="00EE4C3C"/>
    <w:rsid w:val="00EF09B2"/>
    <w:rsid w:val="00EF33A0"/>
    <w:rsid w:val="00EF7A2D"/>
    <w:rsid w:val="00F02EEE"/>
    <w:rsid w:val="00F11966"/>
    <w:rsid w:val="00F16130"/>
    <w:rsid w:val="00F259A1"/>
    <w:rsid w:val="00F27288"/>
    <w:rsid w:val="00F32BE4"/>
    <w:rsid w:val="00F356A6"/>
    <w:rsid w:val="00F4179D"/>
    <w:rsid w:val="00F63877"/>
    <w:rsid w:val="00F6534F"/>
    <w:rsid w:val="00F8376D"/>
    <w:rsid w:val="00F94AFD"/>
    <w:rsid w:val="00FB04C7"/>
    <w:rsid w:val="00FB72DE"/>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A4C25-B05A-46CD-BCF6-803B3A804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11898</Words>
  <Characters>67822</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79561</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Ушакова Юлия Сергеевна</cp:lastModifiedBy>
  <cp:revision>2</cp:revision>
  <cp:lastPrinted>2024-07-22T04:40:00Z</cp:lastPrinted>
  <dcterms:created xsi:type="dcterms:W3CDTF">2024-08-19T06:23:00Z</dcterms:created>
  <dcterms:modified xsi:type="dcterms:W3CDTF">2024-08-19T06:23:00Z</dcterms:modified>
</cp:coreProperties>
</file>